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58B71" w14:textId="77777777" w:rsidR="00E471D6" w:rsidRDefault="00E471D6" w:rsidP="00241211">
      <w:pPr>
        <w:spacing w:line="360" w:lineRule="auto"/>
        <w:jc w:val="center"/>
        <w:rPr>
          <w:rFonts w:ascii="Calibri" w:hAnsi="Calibri" w:cs="Calibri"/>
          <w:b/>
        </w:rPr>
      </w:pPr>
    </w:p>
    <w:p w14:paraId="6E570419" w14:textId="7688F5FF" w:rsidR="00241211" w:rsidRPr="00E471D6" w:rsidRDefault="00241211" w:rsidP="00241211">
      <w:pPr>
        <w:spacing w:line="360" w:lineRule="auto"/>
        <w:jc w:val="center"/>
        <w:rPr>
          <w:rFonts w:ascii="Calibri" w:hAnsi="Calibri" w:cs="Calibri"/>
          <w:b/>
          <w:sz w:val="28"/>
          <w:szCs w:val="28"/>
        </w:rPr>
      </w:pPr>
      <w:r w:rsidRPr="00E471D6">
        <w:rPr>
          <w:rFonts w:ascii="Calibri" w:hAnsi="Calibri" w:cs="Calibri"/>
          <w:b/>
          <w:sz w:val="28"/>
          <w:szCs w:val="28"/>
        </w:rPr>
        <w:t>U M O W A   Nr ………/SPZOZ/202</w:t>
      </w:r>
      <w:r w:rsidR="00E471D6" w:rsidRPr="00E471D6">
        <w:rPr>
          <w:rFonts w:ascii="Calibri" w:hAnsi="Calibri" w:cs="Calibri"/>
          <w:b/>
          <w:sz w:val="28"/>
          <w:szCs w:val="28"/>
        </w:rPr>
        <w:t>6</w:t>
      </w:r>
    </w:p>
    <w:p w14:paraId="1B4522BA" w14:textId="77777777" w:rsidR="00241211" w:rsidRPr="00E471D6" w:rsidRDefault="00241211" w:rsidP="00241211">
      <w:pPr>
        <w:spacing w:line="360" w:lineRule="auto"/>
        <w:jc w:val="center"/>
        <w:rPr>
          <w:rFonts w:ascii="Calibri" w:hAnsi="Calibri" w:cs="Calibri"/>
          <w:bCs/>
          <w:sz w:val="20"/>
          <w:szCs w:val="20"/>
        </w:rPr>
      </w:pPr>
      <w:r w:rsidRPr="00E471D6">
        <w:rPr>
          <w:rFonts w:ascii="Calibri" w:hAnsi="Calibri" w:cs="Calibri"/>
          <w:bCs/>
          <w:sz w:val="20"/>
          <w:szCs w:val="20"/>
        </w:rPr>
        <w:t xml:space="preserve">Zawarta w Siedlcach, </w:t>
      </w:r>
    </w:p>
    <w:p w14:paraId="465205EC" w14:textId="77777777" w:rsidR="00241211" w:rsidRPr="00E471D6" w:rsidRDefault="00241211" w:rsidP="00241211">
      <w:pPr>
        <w:spacing w:line="360" w:lineRule="auto"/>
        <w:jc w:val="center"/>
        <w:rPr>
          <w:rFonts w:ascii="Calibri" w:hAnsi="Calibri" w:cs="Calibri"/>
          <w:bCs/>
          <w:sz w:val="20"/>
          <w:szCs w:val="20"/>
        </w:rPr>
      </w:pPr>
      <w:r w:rsidRPr="00E471D6">
        <w:rPr>
          <w:rFonts w:ascii="Calibri" w:hAnsi="Calibri" w:cs="Calibri"/>
          <w:bCs/>
          <w:sz w:val="20"/>
          <w:szCs w:val="20"/>
        </w:rPr>
        <w:t xml:space="preserve">zgodnie z przepisami Ustawy Prawo Zamówień Publicznych </w:t>
      </w:r>
    </w:p>
    <w:p w14:paraId="53BA0C18" w14:textId="77777777" w:rsidR="00241211" w:rsidRPr="00E471D6" w:rsidRDefault="00241211" w:rsidP="00241211">
      <w:pPr>
        <w:spacing w:line="360" w:lineRule="auto"/>
        <w:jc w:val="center"/>
        <w:rPr>
          <w:rFonts w:ascii="Calibri" w:hAnsi="Calibri" w:cs="Calibri"/>
          <w:bCs/>
          <w:sz w:val="20"/>
          <w:szCs w:val="20"/>
        </w:rPr>
      </w:pPr>
      <w:r w:rsidRPr="00E471D6">
        <w:rPr>
          <w:rFonts w:ascii="Calibri" w:hAnsi="Calibri" w:cs="Calibri"/>
          <w:bCs/>
          <w:sz w:val="20"/>
          <w:szCs w:val="20"/>
        </w:rPr>
        <w:t>pomiędzy:</w:t>
      </w:r>
    </w:p>
    <w:p w14:paraId="01C7F5C6" w14:textId="77777777" w:rsidR="00977E13" w:rsidRPr="00FF48E1" w:rsidRDefault="00977E13" w:rsidP="00241211">
      <w:pPr>
        <w:spacing w:line="360" w:lineRule="auto"/>
        <w:jc w:val="center"/>
        <w:rPr>
          <w:rFonts w:ascii="Calibri" w:hAnsi="Calibri" w:cs="Calibri"/>
          <w:sz w:val="20"/>
          <w:szCs w:val="20"/>
        </w:rPr>
      </w:pPr>
    </w:p>
    <w:p w14:paraId="2D2D33A9" w14:textId="77777777" w:rsidR="00241211" w:rsidRPr="00241211" w:rsidRDefault="00241211" w:rsidP="00241211">
      <w:pPr>
        <w:widowControl w:val="0"/>
        <w:autoSpaceDE w:val="0"/>
        <w:spacing w:line="360" w:lineRule="auto"/>
        <w:jc w:val="both"/>
        <w:rPr>
          <w:rFonts w:ascii="Calibri" w:hAnsi="Calibri" w:cs="Calibri"/>
          <w:bCs/>
          <w:sz w:val="20"/>
          <w:szCs w:val="20"/>
        </w:rPr>
      </w:pPr>
      <w:r w:rsidRPr="00241211">
        <w:rPr>
          <w:rFonts w:ascii="Calibri" w:hAnsi="Calibri" w:cs="Calibri"/>
          <w:b/>
          <w:sz w:val="20"/>
          <w:szCs w:val="20"/>
        </w:rPr>
        <w:t>Samodzielnym Publicznym Zakładem Opieki Zdrowotnej w Siedlcach</w:t>
      </w:r>
      <w:r w:rsidRPr="00241211">
        <w:rPr>
          <w:rFonts w:ascii="Calibri" w:hAnsi="Calibri" w:cs="Calibri"/>
          <w:bCs/>
          <w:sz w:val="20"/>
          <w:szCs w:val="20"/>
        </w:rPr>
        <w:t xml:space="preserve">, ul. Jana Kilińskiego 29, 08-110 Siedlce, NIP: 8212056050, REGON: 000310309, wpisanym do rejestru  stowarzyszeń, innych organizacji społecznych i zawodowych, fundacji oraz samodzielnych publicznych zakładów opieki zdrowotnej prowadzonego przez Sąd Rejonowy Lublin Wschód w Lublinie z siedzibą w Świdniku, VI Wydział Gospodarczy Krajowego Rejestru Sądowego pod numerem KRS 0000001957, </w:t>
      </w:r>
    </w:p>
    <w:p w14:paraId="3A23A865" w14:textId="77777777" w:rsidR="00241211" w:rsidRPr="00241211" w:rsidRDefault="00241211" w:rsidP="00241211">
      <w:pPr>
        <w:widowControl w:val="0"/>
        <w:autoSpaceDE w:val="0"/>
        <w:spacing w:line="360" w:lineRule="auto"/>
        <w:jc w:val="both"/>
        <w:rPr>
          <w:rFonts w:ascii="Calibri" w:hAnsi="Calibri" w:cs="Calibri"/>
          <w:bCs/>
          <w:sz w:val="20"/>
          <w:szCs w:val="20"/>
        </w:rPr>
      </w:pPr>
      <w:r w:rsidRPr="00241211">
        <w:rPr>
          <w:rFonts w:ascii="Calibri" w:hAnsi="Calibri" w:cs="Calibri"/>
          <w:sz w:val="20"/>
          <w:szCs w:val="20"/>
        </w:rPr>
        <w:t xml:space="preserve">reprezentowanym przez : </w:t>
      </w:r>
    </w:p>
    <w:p w14:paraId="050007E8" w14:textId="77777777" w:rsidR="00241211" w:rsidRPr="00241211" w:rsidRDefault="00241211" w:rsidP="00241211">
      <w:pPr>
        <w:widowControl w:val="0"/>
        <w:autoSpaceDE w:val="0"/>
        <w:spacing w:line="360" w:lineRule="auto"/>
        <w:jc w:val="both"/>
        <w:rPr>
          <w:rFonts w:ascii="Calibri" w:hAnsi="Calibri" w:cs="Calibri"/>
          <w:b/>
          <w:sz w:val="20"/>
          <w:szCs w:val="20"/>
        </w:rPr>
      </w:pPr>
      <w:r w:rsidRPr="00241211">
        <w:rPr>
          <w:rFonts w:ascii="Calibri" w:hAnsi="Calibri" w:cs="Calibri"/>
          <w:b/>
          <w:sz w:val="20"/>
          <w:szCs w:val="20"/>
        </w:rPr>
        <w:t xml:space="preserve">Angelikę Ambroziewicz – Dyrektora </w:t>
      </w:r>
    </w:p>
    <w:p w14:paraId="6D3C0142" w14:textId="77777777" w:rsidR="00241211" w:rsidRPr="00241211" w:rsidRDefault="00241211" w:rsidP="00241211">
      <w:pPr>
        <w:widowControl w:val="0"/>
        <w:autoSpaceDE w:val="0"/>
        <w:spacing w:line="360" w:lineRule="auto"/>
        <w:jc w:val="both"/>
        <w:rPr>
          <w:rFonts w:ascii="Calibri" w:hAnsi="Calibri" w:cs="Calibri"/>
          <w:sz w:val="20"/>
          <w:szCs w:val="20"/>
        </w:rPr>
      </w:pPr>
      <w:r w:rsidRPr="00241211">
        <w:rPr>
          <w:rFonts w:ascii="Calibri" w:hAnsi="Calibri" w:cs="Calibri"/>
          <w:sz w:val="20"/>
          <w:szCs w:val="20"/>
        </w:rPr>
        <w:t xml:space="preserve">zwanym dalej </w:t>
      </w:r>
      <w:r w:rsidRPr="00241211">
        <w:rPr>
          <w:rFonts w:ascii="Calibri" w:hAnsi="Calibri" w:cs="Calibri"/>
          <w:b/>
          <w:bCs/>
          <w:sz w:val="20"/>
          <w:szCs w:val="20"/>
        </w:rPr>
        <w:t>Zamawiającym</w:t>
      </w:r>
    </w:p>
    <w:p w14:paraId="320920BC" w14:textId="77777777" w:rsidR="00241211" w:rsidRPr="00241211" w:rsidRDefault="00241211" w:rsidP="00241211">
      <w:pPr>
        <w:widowControl w:val="0"/>
        <w:autoSpaceDE w:val="0"/>
        <w:spacing w:line="360" w:lineRule="auto"/>
        <w:jc w:val="center"/>
        <w:rPr>
          <w:rFonts w:ascii="Calibri" w:hAnsi="Calibri" w:cs="Calibri"/>
          <w:b/>
          <w:sz w:val="20"/>
          <w:szCs w:val="20"/>
        </w:rPr>
      </w:pPr>
      <w:r w:rsidRPr="00241211">
        <w:rPr>
          <w:rFonts w:ascii="Calibri" w:hAnsi="Calibri" w:cs="Calibri"/>
          <w:b/>
          <w:sz w:val="20"/>
          <w:szCs w:val="20"/>
        </w:rPr>
        <w:t>a</w:t>
      </w:r>
    </w:p>
    <w:p w14:paraId="2339AB88" w14:textId="77777777" w:rsidR="00241211" w:rsidRPr="00241211" w:rsidRDefault="00241211" w:rsidP="00241211">
      <w:pPr>
        <w:widowControl w:val="0"/>
        <w:autoSpaceDE w:val="0"/>
        <w:spacing w:line="360" w:lineRule="auto"/>
        <w:jc w:val="both"/>
        <w:rPr>
          <w:rFonts w:ascii="Calibri" w:hAnsi="Calibri" w:cs="Calibri"/>
          <w:b/>
          <w:bCs/>
          <w:iCs/>
          <w:sz w:val="20"/>
          <w:szCs w:val="20"/>
        </w:rPr>
      </w:pPr>
      <w:r w:rsidRPr="00241211">
        <w:rPr>
          <w:rFonts w:ascii="Calibri" w:hAnsi="Calibri" w:cs="Calibri"/>
          <w:b/>
          <w:bCs/>
          <w:iCs/>
          <w:sz w:val="20"/>
          <w:szCs w:val="20"/>
        </w:rPr>
        <w:t>…………….</w:t>
      </w:r>
      <w:r w:rsidRPr="00241211">
        <w:rPr>
          <w:rFonts w:ascii="Calibri" w:hAnsi="Calibri" w:cs="Calibri"/>
          <w:bCs/>
          <w:iCs/>
          <w:sz w:val="20"/>
          <w:szCs w:val="20"/>
        </w:rPr>
        <w:t>z siedzibą</w:t>
      </w:r>
      <w:r w:rsidRPr="00241211">
        <w:rPr>
          <w:rFonts w:ascii="Calibri" w:hAnsi="Calibri" w:cs="Calibri"/>
          <w:b/>
          <w:bCs/>
          <w:iCs/>
          <w:sz w:val="20"/>
          <w:szCs w:val="20"/>
        </w:rPr>
        <w:t xml:space="preserve"> w …………………</w:t>
      </w:r>
    </w:p>
    <w:p w14:paraId="76765512" w14:textId="77777777" w:rsidR="00241211" w:rsidRPr="00241211" w:rsidRDefault="00241211" w:rsidP="00241211">
      <w:pPr>
        <w:widowControl w:val="0"/>
        <w:autoSpaceDE w:val="0"/>
        <w:spacing w:line="360" w:lineRule="auto"/>
        <w:jc w:val="both"/>
        <w:rPr>
          <w:rFonts w:ascii="Calibri" w:hAnsi="Calibri" w:cs="Calibri"/>
          <w:b/>
          <w:sz w:val="20"/>
          <w:szCs w:val="20"/>
        </w:rPr>
      </w:pPr>
      <w:r w:rsidRPr="00241211">
        <w:rPr>
          <w:rFonts w:ascii="Calibri" w:hAnsi="Calibri" w:cs="Calibri"/>
          <w:bCs/>
          <w:sz w:val="20"/>
          <w:szCs w:val="20"/>
        </w:rPr>
        <w:t>posiadającym</w:t>
      </w:r>
      <w:r w:rsidRPr="00241211">
        <w:rPr>
          <w:rFonts w:ascii="Calibri" w:hAnsi="Calibri" w:cs="Calibri"/>
          <w:b/>
          <w:sz w:val="20"/>
          <w:szCs w:val="20"/>
        </w:rPr>
        <w:t xml:space="preserve"> NIP: …………………………, REGON: …………………………, KRS: …………………………</w:t>
      </w:r>
    </w:p>
    <w:p w14:paraId="34AA9D7C" w14:textId="77777777" w:rsidR="00241211" w:rsidRPr="00241211" w:rsidRDefault="00241211" w:rsidP="00241211">
      <w:pPr>
        <w:widowControl w:val="0"/>
        <w:autoSpaceDE w:val="0"/>
        <w:spacing w:line="360" w:lineRule="auto"/>
        <w:jc w:val="both"/>
        <w:rPr>
          <w:rFonts w:ascii="Calibri" w:hAnsi="Calibri" w:cs="Calibri"/>
          <w:sz w:val="20"/>
          <w:szCs w:val="20"/>
        </w:rPr>
      </w:pPr>
      <w:r w:rsidRPr="00241211">
        <w:rPr>
          <w:rFonts w:ascii="Calibri" w:hAnsi="Calibri" w:cs="Calibri"/>
          <w:sz w:val="20"/>
          <w:szCs w:val="20"/>
        </w:rPr>
        <w:t xml:space="preserve">reprezentowanym przez : </w:t>
      </w:r>
    </w:p>
    <w:p w14:paraId="106860F6" w14:textId="77777777" w:rsidR="00241211" w:rsidRPr="00241211" w:rsidRDefault="00241211" w:rsidP="00241211">
      <w:pPr>
        <w:widowControl w:val="0"/>
        <w:autoSpaceDE w:val="0"/>
        <w:spacing w:line="360" w:lineRule="auto"/>
        <w:jc w:val="both"/>
        <w:rPr>
          <w:rFonts w:ascii="Calibri" w:hAnsi="Calibri" w:cs="Calibri"/>
          <w:sz w:val="20"/>
          <w:szCs w:val="20"/>
        </w:rPr>
      </w:pPr>
      <w:r w:rsidRPr="00241211">
        <w:rPr>
          <w:rFonts w:ascii="Calibri" w:hAnsi="Calibri" w:cs="Calibri"/>
          <w:b/>
          <w:bCs/>
          <w:sz w:val="20"/>
          <w:szCs w:val="20"/>
        </w:rPr>
        <w:t>............................................................</w:t>
      </w:r>
      <w:r w:rsidRPr="00241211">
        <w:rPr>
          <w:rFonts w:ascii="Calibri" w:hAnsi="Calibri" w:cs="Calibri"/>
          <w:sz w:val="20"/>
          <w:szCs w:val="20"/>
        </w:rPr>
        <w:t>.</w:t>
      </w:r>
    </w:p>
    <w:p w14:paraId="0F5C78B7" w14:textId="77777777" w:rsidR="00241211" w:rsidRPr="00241211" w:rsidRDefault="00241211" w:rsidP="00241211">
      <w:pPr>
        <w:widowControl w:val="0"/>
        <w:autoSpaceDE w:val="0"/>
        <w:spacing w:line="360" w:lineRule="auto"/>
        <w:jc w:val="both"/>
        <w:rPr>
          <w:rFonts w:ascii="Calibri" w:hAnsi="Calibri" w:cs="Calibri"/>
          <w:bCs/>
          <w:sz w:val="20"/>
          <w:szCs w:val="20"/>
        </w:rPr>
      </w:pPr>
      <w:r w:rsidRPr="00241211">
        <w:rPr>
          <w:rFonts w:ascii="Calibri" w:hAnsi="Calibri" w:cs="Calibri"/>
          <w:bCs/>
          <w:sz w:val="20"/>
          <w:szCs w:val="20"/>
        </w:rPr>
        <w:t>zwanym dalej Wykonawcą.</w:t>
      </w:r>
    </w:p>
    <w:p w14:paraId="214AA71E" w14:textId="77777777" w:rsidR="00614B3E" w:rsidRPr="00FF48E1" w:rsidRDefault="00614B3E" w:rsidP="00241211">
      <w:pPr>
        <w:widowControl w:val="0"/>
        <w:autoSpaceDE w:val="0"/>
        <w:spacing w:line="360" w:lineRule="auto"/>
        <w:jc w:val="both"/>
        <w:rPr>
          <w:rFonts w:ascii="Calibri" w:hAnsi="Calibri" w:cs="Calibri"/>
          <w:sz w:val="20"/>
          <w:szCs w:val="20"/>
        </w:rPr>
      </w:pPr>
    </w:p>
    <w:p w14:paraId="661E330C" w14:textId="40ED451F" w:rsidR="00977E13" w:rsidRPr="00FF48E1" w:rsidRDefault="00977E13" w:rsidP="00241211">
      <w:pPr>
        <w:widowControl w:val="0"/>
        <w:autoSpaceDE w:val="0"/>
        <w:spacing w:line="360" w:lineRule="auto"/>
        <w:jc w:val="both"/>
        <w:rPr>
          <w:rFonts w:ascii="Calibri" w:hAnsi="Calibri" w:cs="Calibri"/>
          <w:sz w:val="20"/>
          <w:szCs w:val="20"/>
        </w:rPr>
      </w:pPr>
      <w:r w:rsidRPr="00FF48E1">
        <w:rPr>
          <w:rFonts w:ascii="Calibri" w:hAnsi="Calibri" w:cs="Calibri"/>
          <w:sz w:val="20"/>
          <w:szCs w:val="20"/>
        </w:rPr>
        <w:t xml:space="preserve">Niniejsza umowa jest następstwem wyboru przez Zamawiającego oferty Wykonawcy w trybie podstawowym bez negocjacji, o którym mowa w art. 275 pkt 1 ustawy </w:t>
      </w:r>
      <w:proofErr w:type="spellStart"/>
      <w:r w:rsidRPr="00FF48E1">
        <w:rPr>
          <w:rFonts w:ascii="Calibri" w:hAnsi="Calibri" w:cs="Calibri"/>
          <w:sz w:val="20"/>
          <w:szCs w:val="20"/>
        </w:rPr>
        <w:t>Pzp</w:t>
      </w:r>
      <w:proofErr w:type="spellEnd"/>
      <w:r w:rsidRPr="00FF48E1">
        <w:rPr>
          <w:rFonts w:ascii="Calibri" w:hAnsi="Calibri" w:cs="Calibri"/>
          <w:sz w:val="20"/>
          <w:szCs w:val="20"/>
        </w:rPr>
        <w:t xml:space="preserve"> na dostawę odczynników z dzierżawą i serwisem aparatu do analizy moczu wraz z 10-parametrowymi paskami do oceny właściwości fizyko-chemicznych, materiałami kontrolnymi oraz zużywalnymi, wyposażonego w UPS, na okres 12 miesięcy dla potrzeb MLD Samodzielnego Publicznego Zakładu Opieki Zdrowotnej w Siedlcach.</w:t>
      </w:r>
    </w:p>
    <w:p w14:paraId="23DA31A9" w14:textId="77777777" w:rsidR="00977E13" w:rsidRPr="00FF48E1" w:rsidRDefault="00977E13" w:rsidP="00241211">
      <w:pPr>
        <w:widowControl w:val="0"/>
        <w:autoSpaceDE w:val="0"/>
        <w:spacing w:line="360" w:lineRule="auto"/>
        <w:jc w:val="center"/>
        <w:rPr>
          <w:rFonts w:ascii="Calibri" w:hAnsi="Calibri" w:cs="Calibri"/>
          <w:b/>
          <w:sz w:val="20"/>
          <w:szCs w:val="20"/>
        </w:rPr>
      </w:pPr>
    </w:p>
    <w:p w14:paraId="4DCA17F2" w14:textId="03EC85EB" w:rsidR="00614B3E" w:rsidRPr="00FF48E1" w:rsidRDefault="00614B3E" w:rsidP="00241211">
      <w:pPr>
        <w:widowControl w:val="0"/>
        <w:autoSpaceDE w:val="0"/>
        <w:spacing w:line="360" w:lineRule="auto"/>
        <w:jc w:val="center"/>
        <w:rPr>
          <w:rFonts w:ascii="Calibri" w:hAnsi="Calibri" w:cs="Calibri"/>
          <w:b/>
          <w:sz w:val="20"/>
          <w:szCs w:val="20"/>
        </w:rPr>
      </w:pPr>
      <w:r w:rsidRPr="00FF48E1">
        <w:rPr>
          <w:rFonts w:ascii="Calibri" w:hAnsi="Calibri" w:cs="Calibri"/>
          <w:b/>
          <w:sz w:val="20"/>
          <w:szCs w:val="20"/>
        </w:rPr>
        <w:t>§ 1</w:t>
      </w:r>
    </w:p>
    <w:p w14:paraId="5CF1583D" w14:textId="2969FED8" w:rsidR="00241211" w:rsidRDefault="00241211" w:rsidP="00241211">
      <w:pPr>
        <w:pStyle w:val="Tekstpodstawowywcity"/>
        <w:numPr>
          <w:ilvl w:val="0"/>
          <w:numId w:val="6"/>
        </w:numPr>
        <w:tabs>
          <w:tab w:val="clear" w:pos="720"/>
        </w:tabs>
        <w:spacing w:line="360" w:lineRule="auto"/>
        <w:ind w:left="0" w:firstLine="0"/>
        <w:jc w:val="both"/>
        <w:rPr>
          <w:rFonts w:ascii="Calibri" w:hAnsi="Calibri" w:cs="Calibri"/>
          <w:sz w:val="20"/>
          <w:szCs w:val="20"/>
        </w:rPr>
      </w:pPr>
      <w:r>
        <w:rPr>
          <w:rFonts w:ascii="Calibri" w:hAnsi="Calibri" w:cs="Calibri"/>
          <w:sz w:val="20"/>
          <w:szCs w:val="20"/>
        </w:rPr>
        <w:t xml:space="preserve">Zamawiający zleca, a Wykonawca zobowiązuje się, zgodnie ze Specyfikacją Warunków Zamówienia oraz ofertą do dostarczania Zamawiającemu odczynników </w:t>
      </w:r>
      <w:r w:rsidRPr="008C0387">
        <w:rPr>
          <w:rFonts w:ascii="Calibri" w:hAnsi="Calibri" w:cs="Calibri"/>
          <w:sz w:val="20"/>
          <w:szCs w:val="20"/>
        </w:rPr>
        <w:t>wraz z a</w:t>
      </w:r>
      <w:r w:rsidR="00C52CE1" w:rsidRPr="008C0387">
        <w:rPr>
          <w:rFonts w:ascii="Calibri" w:hAnsi="Calibri" w:cs="Calibri"/>
          <w:sz w:val="20"/>
          <w:szCs w:val="20"/>
        </w:rPr>
        <w:t>nalizatorem</w:t>
      </w:r>
      <w:r w:rsidRPr="008C0387">
        <w:rPr>
          <w:rFonts w:ascii="Calibri" w:hAnsi="Calibri" w:cs="Calibri"/>
          <w:sz w:val="20"/>
          <w:szCs w:val="20"/>
        </w:rPr>
        <w:t>, zgodnie</w:t>
      </w:r>
      <w:r>
        <w:rPr>
          <w:rFonts w:ascii="Calibri" w:hAnsi="Calibri" w:cs="Calibri"/>
          <w:sz w:val="20"/>
          <w:szCs w:val="20"/>
        </w:rPr>
        <w:t xml:space="preserve"> z rodzajami odczynników określonych w zamówieniach, mających zastosowanie do dostarczonego aparatu diagnostycznego. Dostawa odczynników odbywać się będzie przez okres 12 miesięcy. Szczegółowy wykaz odczynników  wraz z ich ilościami i cenami, wymieniony jest w Formularzu cenowym stanowiącym Załącznik do umowy i stanowi jej integralną część. Ilość odczynników określona w Załączniku jest ilością szacunkową i Zamawiający nie jest obowiązany do </w:t>
      </w:r>
      <w:r>
        <w:rPr>
          <w:rFonts w:ascii="Calibri" w:hAnsi="Calibri" w:cs="Calibri"/>
          <w:sz w:val="20"/>
          <w:szCs w:val="20"/>
        </w:rPr>
        <w:lastRenderedPageBreak/>
        <w:t>zakupu tej ilości, z zastrzeżeniem ust. 2.</w:t>
      </w:r>
    </w:p>
    <w:p w14:paraId="31D2FF84" w14:textId="77777777" w:rsidR="00241211" w:rsidRDefault="00241211" w:rsidP="00241211">
      <w:pPr>
        <w:pStyle w:val="Tekstpodstawowywcity"/>
        <w:numPr>
          <w:ilvl w:val="0"/>
          <w:numId w:val="6"/>
        </w:numPr>
        <w:tabs>
          <w:tab w:val="clear" w:pos="720"/>
        </w:tabs>
        <w:spacing w:line="360" w:lineRule="auto"/>
        <w:ind w:left="0" w:firstLine="0"/>
        <w:jc w:val="both"/>
        <w:rPr>
          <w:rFonts w:ascii="Calibri" w:hAnsi="Calibri" w:cs="Calibri"/>
          <w:sz w:val="20"/>
          <w:szCs w:val="20"/>
        </w:rPr>
      </w:pPr>
      <w:r>
        <w:rPr>
          <w:rFonts w:ascii="Calibri" w:hAnsi="Calibri" w:cs="Calibri"/>
          <w:kern w:val="28"/>
          <w:sz w:val="20"/>
          <w:szCs w:val="20"/>
        </w:rPr>
        <w:t>Zamówienia na konkretne ilości odczynników Zamawiający będzie składał sukcesywnie do potrzeb, jednak wykonanie umowy nie może być mniejsze niż 80 % wartości.</w:t>
      </w:r>
    </w:p>
    <w:p w14:paraId="1B6A65D1" w14:textId="77777777" w:rsidR="00D6421F" w:rsidRPr="00241211" w:rsidRDefault="00614B3E" w:rsidP="00241211">
      <w:pPr>
        <w:pStyle w:val="Tekstpodstawowywcity"/>
        <w:numPr>
          <w:ilvl w:val="0"/>
          <w:numId w:val="6"/>
        </w:numPr>
        <w:tabs>
          <w:tab w:val="left" w:pos="284"/>
        </w:tabs>
        <w:spacing w:line="360" w:lineRule="auto"/>
        <w:ind w:left="284" w:hanging="284"/>
        <w:jc w:val="both"/>
        <w:rPr>
          <w:rFonts w:ascii="Calibri" w:hAnsi="Calibri" w:cs="Calibri"/>
          <w:b/>
          <w:bCs/>
          <w:sz w:val="20"/>
          <w:szCs w:val="20"/>
        </w:rPr>
      </w:pPr>
      <w:r w:rsidRPr="007501B1">
        <w:rPr>
          <w:rFonts w:ascii="Calibri" w:hAnsi="Calibri" w:cs="Calibri"/>
          <w:sz w:val="20"/>
          <w:szCs w:val="20"/>
        </w:rPr>
        <w:t xml:space="preserve">Wykonawca jako właściciel oddaje, a Zamawiający przyjmuje </w:t>
      </w:r>
      <w:r w:rsidRPr="00241211">
        <w:rPr>
          <w:rFonts w:ascii="Calibri" w:hAnsi="Calibri" w:cs="Calibri"/>
          <w:b/>
          <w:bCs/>
          <w:sz w:val="20"/>
          <w:szCs w:val="20"/>
        </w:rPr>
        <w:t>w dzierżawę</w:t>
      </w:r>
      <w:r w:rsidR="009B05C0" w:rsidRPr="00241211">
        <w:rPr>
          <w:rFonts w:ascii="Calibri" w:hAnsi="Calibri" w:cs="Calibri"/>
          <w:b/>
          <w:bCs/>
          <w:sz w:val="20"/>
          <w:szCs w:val="20"/>
        </w:rPr>
        <w:t xml:space="preserve"> analizator </w:t>
      </w:r>
      <w:r w:rsidR="00977E13" w:rsidRPr="00241211">
        <w:rPr>
          <w:rFonts w:ascii="Calibri" w:hAnsi="Calibri" w:cs="Calibri"/>
          <w:b/>
          <w:bCs/>
          <w:sz w:val="20"/>
          <w:szCs w:val="20"/>
        </w:rPr>
        <w:t>………………………………………………………..</w:t>
      </w:r>
      <w:r w:rsidR="00735CBA" w:rsidRPr="00241211">
        <w:rPr>
          <w:rFonts w:ascii="Calibri" w:hAnsi="Calibri" w:cs="Calibri"/>
          <w:b/>
          <w:bCs/>
          <w:sz w:val="20"/>
          <w:szCs w:val="20"/>
          <w:lang w:eastAsia="pl-PL"/>
        </w:rPr>
        <w:t xml:space="preserve"> </w:t>
      </w:r>
      <w:r w:rsidR="00AA3FE1" w:rsidRPr="00241211">
        <w:rPr>
          <w:rFonts w:ascii="Calibri" w:hAnsi="Calibri" w:cs="Calibri"/>
          <w:b/>
          <w:bCs/>
          <w:sz w:val="20"/>
          <w:szCs w:val="20"/>
        </w:rPr>
        <w:t>do oceny parametrów fizyko-chemicznych moczu z kompletnym wyposażeniem, UPS</w:t>
      </w:r>
      <w:r w:rsidR="00BB4BEF" w:rsidRPr="00241211">
        <w:rPr>
          <w:rFonts w:ascii="Calibri" w:hAnsi="Calibri" w:cs="Calibri"/>
          <w:b/>
          <w:bCs/>
          <w:sz w:val="20"/>
          <w:szCs w:val="20"/>
        </w:rPr>
        <w:t xml:space="preserve"> </w:t>
      </w:r>
      <w:r w:rsidRPr="00241211">
        <w:rPr>
          <w:rFonts w:ascii="Calibri" w:hAnsi="Calibri" w:cs="Calibri"/>
          <w:b/>
          <w:bCs/>
          <w:sz w:val="20"/>
          <w:szCs w:val="20"/>
        </w:rPr>
        <w:t>- przeznaczonych do wyko</w:t>
      </w:r>
      <w:r w:rsidR="008D5A29" w:rsidRPr="00241211">
        <w:rPr>
          <w:rFonts w:ascii="Calibri" w:hAnsi="Calibri" w:cs="Calibri"/>
          <w:b/>
          <w:bCs/>
          <w:sz w:val="20"/>
          <w:szCs w:val="20"/>
        </w:rPr>
        <w:t xml:space="preserve">nywania badań diagnostycznych. </w:t>
      </w:r>
    </w:p>
    <w:p w14:paraId="208E71CF" w14:textId="4961D046" w:rsidR="00614B3E" w:rsidRPr="007A0AF3" w:rsidRDefault="00614B3E" w:rsidP="00241211">
      <w:pPr>
        <w:pStyle w:val="Tekstpodstawowywcity"/>
        <w:numPr>
          <w:ilvl w:val="0"/>
          <w:numId w:val="6"/>
        </w:numPr>
        <w:tabs>
          <w:tab w:val="left" w:pos="284"/>
        </w:tabs>
        <w:spacing w:line="360" w:lineRule="auto"/>
        <w:ind w:left="284" w:hanging="284"/>
        <w:jc w:val="both"/>
        <w:rPr>
          <w:rFonts w:ascii="Calibri" w:hAnsi="Calibri" w:cs="Calibri"/>
          <w:sz w:val="20"/>
          <w:szCs w:val="20"/>
        </w:rPr>
      </w:pPr>
      <w:r w:rsidRPr="007501B1">
        <w:rPr>
          <w:rFonts w:ascii="Calibri" w:hAnsi="Calibri" w:cs="Calibri"/>
          <w:sz w:val="20"/>
          <w:szCs w:val="20"/>
        </w:rPr>
        <w:t xml:space="preserve">Urządzenie, o którym mowa w ust. </w:t>
      </w:r>
      <w:r w:rsidR="00241211">
        <w:rPr>
          <w:rFonts w:ascii="Calibri" w:hAnsi="Calibri" w:cs="Calibri"/>
          <w:sz w:val="20"/>
          <w:szCs w:val="20"/>
        </w:rPr>
        <w:t>3</w:t>
      </w:r>
      <w:r w:rsidRPr="007501B1">
        <w:rPr>
          <w:rFonts w:ascii="Calibri" w:hAnsi="Calibri" w:cs="Calibri"/>
          <w:sz w:val="20"/>
          <w:szCs w:val="20"/>
        </w:rPr>
        <w:t xml:space="preserve"> jest </w:t>
      </w:r>
      <w:r w:rsidRPr="007A0AF3">
        <w:rPr>
          <w:rFonts w:ascii="Calibri" w:hAnsi="Calibri" w:cs="Calibri"/>
          <w:sz w:val="20"/>
          <w:szCs w:val="20"/>
        </w:rPr>
        <w:t xml:space="preserve">dopuszczone do obrotu i używania oraz spełnia wymagania określone w ustawie </w:t>
      </w:r>
      <w:r w:rsidR="000E0BE2" w:rsidRPr="007A0AF3">
        <w:rPr>
          <w:rFonts w:ascii="Calibri" w:hAnsi="Calibri" w:cs="Calibri"/>
          <w:sz w:val="19"/>
          <w:szCs w:val="19"/>
        </w:rPr>
        <w:t>z dnia 7 kwietnia 2022 r. o wyrobach medycznych (</w:t>
      </w:r>
      <w:r w:rsidR="001D2ACD" w:rsidRPr="007A0AF3">
        <w:rPr>
          <w:rFonts w:ascii="Calibri" w:hAnsi="Calibri" w:cs="Calibri"/>
          <w:sz w:val="19"/>
          <w:szCs w:val="19"/>
        </w:rPr>
        <w:t>Dz. U. z 2024 r., poz. 1620</w:t>
      </w:r>
      <w:r w:rsidR="000E0BE2" w:rsidRPr="007A0AF3">
        <w:rPr>
          <w:rFonts w:ascii="Calibri" w:hAnsi="Calibri" w:cs="Calibri"/>
          <w:sz w:val="19"/>
          <w:szCs w:val="19"/>
        </w:rPr>
        <w:t>).</w:t>
      </w:r>
      <w:r w:rsidR="00E471D6" w:rsidRPr="00E471D6">
        <w:rPr>
          <w:rFonts w:ascii="Calibri" w:hAnsi="Calibri" w:cs="Calibri"/>
          <w:sz w:val="19"/>
          <w:szCs w:val="19"/>
        </w:rPr>
        <w:t xml:space="preserve"> </w:t>
      </w:r>
      <w:r w:rsidR="00E471D6" w:rsidRPr="007E29D5">
        <w:rPr>
          <w:rFonts w:ascii="Calibri" w:hAnsi="Calibri" w:cs="Calibri"/>
          <w:sz w:val="19"/>
          <w:szCs w:val="19"/>
        </w:rPr>
        <w:t xml:space="preserve">Wykonawca zapewnia, że dzierżawiony aparat, o którym mowa w </w:t>
      </w:r>
      <w:r w:rsidR="00E471D6">
        <w:rPr>
          <w:rFonts w:ascii="Calibri" w:hAnsi="Calibri" w:cs="Calibri"/>
          <w:sz w:val="19"/>
          <w:szCs w:val="19"/>
        </w:rPr>
        <w:t>ust. 3</w:t>
      </w:r>
      <w:r w:rsidR="00E471D6" w:rsidRPr="007E29D5">
        <w:rPr>
          <w:rFonts w:ascii="Calibri" w:hAnsi="Calibri" w:cs="Calibri"/>
          <w:sz w:val="19"/>
          <w:szCs w:val="19"/>
        </w:rPr>
        <w:t xml:space="preserve"> zainstalowany u Zamawiającego jest wolny od  wad fizycznych i prawnych i spełnia wszelkie normy do stosowania w placówkach ochrony zdrowia określone przez prawo polskie i UE.</w:t>
      </w:r>
    </w:p>
    <w:p w14:paraId="13B0D005" w14:textId="54A767FF" w:rsidR="00614B3E" w:rsidRPr="007A0AF3"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A0AF3">
        <w:rPr>
          <w:rFonts w:ascii="Calibri" w:hAnsi="Calibri" w:cs="Calibri"/>
          <w:sz w:val="20"/>
          <w:szCs w:val="20"/>
        </w:rPr>
        <w:t xml:space="preserve">Wykonawca zobowiązuje się dostarczyć </w:t>
      </w:r>
      <w:r w:rsidR="00C52CE1" w:rsidRPr="007A0AF3">
        <w:rPr>
          <w:rFonts w:ascii="Calibri" w:hAnsi="Calibri" w:cs="Calibri"/>
          <w:sz w:val="20"/>
          <w:szCs w:val="20"/>
        </w:rPr>
        <w:t>analizator</w:t>
      </w:r>
      <w:r w:rsidRPr="007A0AF3">
        <w:rPr>
          <w:rFonts w:ascii="Calibri" w:hAnsi="Calibri" w:cs="Calibri"/>
          <w:sz w:val="20"/>
          <w:szCs w:val="20"/>
        </w:rPr>
        <w:t xml:space="preserve"> woln</w:t>
      </w:r>
      <w:r w:rsidR="00C52CE1" w:rsidRPr="007A0AF3">
        <w:rPr>
          <w:rFonts w:ascii="Calibri" w:hAnsi="Calibri" w:cs="Calibri"/>
          <w:sz w:val="20"/>
          <w:szCs w:val="20"/>
        </w:rPr>
        <w:t>y</w:t>
      </w:r>
      <w:r w:rsidRPr="007A0AF3">
        <w:rPr>
          <w:rFonts w:ascii="Calibri" w:hAnsi="Calibri" w:cs="Calibri"/>
          <w:sz w:val="20"/>
          <w:szCs w:val="20"/>
        </w:rPr>
        <w:t xml:space="preserve"> od wady zgodnie z ofertą przetargową</w:t>
      </w:r>
      <w:r w:rsidR="00A95E33" w:rsidRPr="007A0AF3">
        <w:rPr>
          <w:rFonts w:ascii="Calibri" w:hAnsi="Calibri" w:cs="Calibri"/>
          <w:sz w:val="20"/>
          <w:szCs w:val="20"/>
        </w:rPr>
        <w:t>.</w:t>
      </w:r>
    </w:p>
    <w:p w14:paraId="218DB12C" w14:textId="4367A310" w:rsidR="005043E5" w:rsidRPr="007A0AF3" w:rsidRDefault="005043E5"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A0AF3">
        <w:rPr>
          <w:rFonts w:ascii="Calibri" w:hAnsi="Calibri" w:cs="Calibri"/>
          <w:sz w:val="20"/>
          <w:szCs w:val="20"/>
        </w:rPr>
        <w:t xml:space="preserve">Wykonawca zobowiązuje się dostarczyć i w pełni uruchomić </w:t>
      </w:r>
      <w:r w:rsidR="00C52CE1" w:rsidRPr="007A0AF3">
        <w:rPr>
          <w:rFonts w:ascii="Calibri" w:hAnsi="Calibri" w:cs="Calibri"/>
          <w:sz w:val="20"/>
          <w:szCs w:val="20"/>
        </w:rPr>
        <w:t>analizator</w:t>
      </w:r>
      <w:r w:rsidRPr="007A0AF3">
        <w:rPr>
          <w:rFonts w:ascii="Calibri" w:hAnsi="Calibri" w:cs="Calibri"/>
          <w:sz w:val="20"/>
          <w:szCs w:val="20"/>
        </w:rPr>
        <w:t xml:space="preserve"> w terminie </w:t>
      </w:r>
      <w:r w:rsidR="00E471D6">
        <w:rPr>
          <w:rFonts w:ascii="Calibri" w:hAnsi="Calibri" w:cs="Calibri"/>
          <w:sz w:val="20"/>
          <w:szCs w:val="20"/>
        </w:rPr>
        <w:t>14</w:t>
      </w:r>
      <w:r w:rsidRPr="007A0AF3">
        <w:rPr>
          <w:rFonts w:ascii="Calibri" w:hAnsi="Calibri" w:cs="Calibri"/>
          <w:sz w:val="20"/>
          <w:szCs w:val="20"/>
        </w:rPr>
        <w:t xml:space="preserve"> dni od dnia zawarcia umowy. Termin realizacji zamówienia obejmuje dostawę aparatu do siedziby Zamawiającego , instalację, uruchomienie go,</w:t>
      </w:r>
      <w:r w:rsidR="00241211" w:rsidRPr="007A0AF3">
        <w:rPr>
          <w:rFonts w:ascii="Calibri" w:hAnsi="Calibri" w:cs="Calibri"/>
          <w:sz w:val="20"/>
          <w:szCs w:val="20"/>
        </w:rPr>
        <w:t xml:space="preserve"> pełną konfigurację,</w:t>
      </w:r>
      <w:r w:rsidRPr="007A0AF3">
        <w:rPr>
          <w:rFonts w:ascii="Calibri" w:hAnsi="Calibri" w:cs="Calibri"/>
          <w:sz w:val="20"/>
          <w:szCs w:val="20"/>
        </w:rPr>
        <w:t xml:space="preserve"> testowanie na materiale pacjenta, przeszkolenie personelu, włączenia oferowanego analizatora do systemu informatycznego laboratorium ( podłączenie do LIS oraz sprawdzenie poprawnego działania dwukierunkowej komunikacji dla wyników badanych i kontroli wewnętrznych).</w:t>
      </w:r>
    </w:p>
    <w:p w14:paraId="1C988F9F" w14:textId="27CA939D" w:rsidR="00614B3E" w:rsidRPr="007A0AF3"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A0AF3">
        <w:rPr>
          <w:rFonts w:ascii="Calibri" w:hAnsi="Calibri" w:cs="Calibri"/>
          <w:sz w:val="20"/>
          <w:szCs w:val="20"/>
        </w:rPr>
        <w:t xml:space="preserve">Przekazanie analizatora nastąpi protokołem zdawczo- odbiorczym, sporządzonym z udziałem obu stron. </w:t>
      </w:r>
    </w:p>
    <w:p w14:paraId="23CA7BF7" w14:textId="150624C2" w:rsidR="00614B3E" w:rsidRPr="007A0AF3"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A0AF3">
        <w:rPr>
          <w:rFonts w:ascii="Calibri" w:hAnsi="Calibri" w:cs="Calibri"/>
          <w:sz w:val="20"/>
          <w:szCs w:val="20"/>
        </w:rPr>
        <w:t xml:space="preserve">Wykonawca zobowiązuje się przeprowadzić w siedzibie Zamawiającego szkolenie personelu medycznego </w:t>
      </w:r>
      <w:r w:rsidR="001D2ACD" w:rsidRPr="007A0AF3">
        <w:rPr>
          <w:rFonts w:ascii="Calibri" w:hAnsi="Calibri" w:cs="Calibri"/>
          <w:sz w:val="20"/>
          <w:szCs w:val="20"/>
        </w:rPr>
        <w:t xml:space="preserve">                          </w:t>
      </w:r>
      <w:r w:rsidRPr="007A0AF3">
        <w:rPr>
          <w:rFonts w:ascii="Calibri" w:hAnsi="Calibri" w:cs="Calibri"/>
          <w:sz w:val="20"/>
          <w:szCs w:val="20"/>
        </w:rPr>
        <w:t>w zakresie obsługi dostarczonego analizatora</w:t>
      </w:r>
      <w:r w:rsidR="005424DC" w:rsidRPr="007A0AF3">
        <w:rPr>
          <w:rFonts w:ascii="Calibri" w:hAnsi="Calibri" w:cs="Calibri"/>
          <w:sz w:val="20"/>
          <w:szCs w:val="20"/>
        </w:rPr>
        <w:t xml:space="preserve"> </w:t>
      </w:r>
      <w:r w:rsidR="00E471D6" w:rsidRPr="00E471D6">
        <w:rPr>
          <w:rFonts w:ascii="Calibri" w:hAnsi="Calibri" w:cs="Calibri"/>
          <w:sz w:val="20"/>
          <w:szCs w:val="20"/>
        </w:rPr>
        <w:t>w ustalonym z kierownik Laboratorium terminie, ale nie później niż 5 dni roboczych od dnia dostarczenia i uruchomienia analizatora.</w:t>
      </w:r>
    </w:p>
    <w:p w14:paraId="2A02705C" w14:textId="77777777" w:rsidR="00614B3E" w:rsidRPr="007A0AF3"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A0AF3">
        <w:rPr>
          <w:rFonts w:ascii="Calibri" w:hAnsi="Calibri" w:cs="Calibri"/>
          <w:sz w:val="20"/>
          <w:szCs w:val="20"/>
        </w:rPr>
        <w:t>Zamawiający będzie używał wydzierżawione urządzenie w sposób odpowiadający jego właściwościom i przeznaczeniu, zgodnie z zasadami prawidłowej obsługi</w:t>
      </w:r>
      <w:r w:rsidR="00351532" w:rsidRPr="007A0AF3">
        <w:rPr>
          <w:rFonts w:ascii="Calibri" w:hAnsi="Calibri" w:cs="Calibri"/>
          <w:sz w:val="20"/>
          <w:szCs w:val="20"/>
        </w:rPr>
        <w:t xml:space="preserve"> zawartymi w instrukcji obsługi producenta analizatora</w:t>
      </w:r>
      <w:r w:rsidRPr="007A0AF3">
        <w:rPr>
          <w:rFonts w:ascii="Calibri" w:hAnsi="Calibri" w:cs="Calibri"/>
          <w:sz w:val="20"/>
          <w:szCs w:val="20"/>
        </w:rPr>
        <w:t>.</w:t>
      </w:r>
    </w:p>
    <w:p w14:paraId="3A9D4F67" w14:textId="1D980035" w:rsidR="00614B3E" w:rsidRPr="007501B1"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A0AF3">
        <w:rPr>
          <w:rFonts w:ascii="Calibri" w:hAnsi="Calibri" w:cs="Calibri"/>
          <w:sz w:val="20"/>
          <w:szCs w:val="20"/>
        </w:rPr>
        <w:t xml:space="preserve">Z tytułu dzierżawy analizatora, Zamawiający zobowiązuje się wpłacać Wykonawcy comiesięczne stałe wynagrodzenie w wysokości </w:t>
      </w:r>
      <w:r w:rsidR="00394157" w:rsidRPr="007A0AF3">
        <w:rPr>
          <w:rFonts w:ascii="Calibri" w:hAnsi="Calibri" w:cs="Calibri"/>
          <w:b/>
          <w:sz w:val="20"/>
          <w:szCs w:val="20"/>
        </w:rPr>
        <w:t>………………….</w:t>
      </w:r>
      <w:r w:rsidRPr="007A0AF3">
        <w:rPr>
          <w:rFonts w:ascii="Calibri" w:hAnsi="Calibri" w:cs="Calibri"/>
          <w:sz w:val="20"/>
          <w:szCs w:val="20"/>
        </w:rPr>
        <w:t xml:space="preserve"> brutto (słownie: </w:t>
      </w:r>
      <w:r w:rsidR="00394157" w:rsidRPr="007A0AF3">
        <w:rPr>
          <w:rFonts w:ascii="Calibri" w:hAnsi="Calibri" w:cs="Calibri"/>
          <w:sz w:val="20"/>
          <w:szCs w:val="20"/>
        </w:rPr>
        <w:t>…………………………….</w:t>
      </w:r>
      <w:r w:rsidR="00735CBA" w:rsidRPr="007A0AF3">
        <w:rPr>
          <w:rFonts w:ascii="Calibri" w:hAnsi="Calibri" w:cs="Calibri"/>
          <w:sz w:val="20"/>
          <w:szCs w:val="20"/>
        </w:rPr>
        <w:t xml:space="preserve"> </w:t>
      </w:r>
      <w:r w:rsidR="00394157" w:rsidRPr="007501B1">
        <w:rPr>
          <w:rFonts w:ascii="Calibri" w:hAnsi="Calibri" w:cs="Calibri"/>
          <w:sz w:val="20"/>
          <w:szCs w:val="20"/>
        </w:rPr>
        <w:t>0</w:t>
      </w:r>
      <w:r w:rsidR="00735CBA" w:rsidRPr="007501B1">
        <w:rPr>
          <w:rFonts w:ascii="Calibri" w:hAnsi="Calibri" w:cs="Calibri"/>
          <w:sz w:val="20"/>
          <w:szCs w:val="20"/>
        </w:rPr>
        <w:t>0/100</w:t>
      </w:r>
      <w:r w:rsidR="00BD743E" w:rsidRPr="007501B1">
        <w:rPr>
          <w:rFonts w:ascii="Calibri" w:hAnsi="Calibri" w:cs="Calibri"/>
          <w:sz w:val="20"/>
          <w:szCs w:val="20"/>
        </w:rPr>
        <w:t>)</w:t>
      </w:r>
      <w:r w:rsidRPr="007501B1">
        <w:rPr>
          <w:rFonts w:ascii="Calibri" w:hAnsi="Calibri" w:cs="Calibri"/>
          <w:sz w:val="20"/>
          <w:szCs w:val="20"/>
        </w:rPr>
        <w:t xml:space="preserve"> w terminie 30 dni od dnia wystawienia faktury, za miesiąc poprzedni pod warunkiem jej otrzymania w ciągu 7 dni od daty jej wystawienia. W przypadku nie dotrzymania tego terminu Zamawiający zapłaci stałe wynagrodzenie w terminie 30 dni od daty otrzymania faktury.</w:t>
      </w:r>
    </w:p>
    <w:p w14:paraId="3FFBF9AC" w14:textId="57A5E74B" w:rsidR="008849B0" w:rsidRPr="007501B1" w:rsidRDefault="008849B0"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sz w:val="20"/>
          <w:szCs w:val="20"/>
        </w:rPr>
        <w:t xml:space="preserve">Koszt dzierżawy za </w:t>
      </w:r>
      <w:r w:rsidR="00394157" w:rsidRPr="007501B1">
        <w:rPr>
          <w:rFonts w:ascii="Calibri" w:hAnsi="Calibri" w:cs="Calibri"/>
          <w:sz w:val="20"/>
          <w:szCs w:val="20"/>
        </w:rPr>
        <w:t>12</w:t>
      </w:r>
      <w:r w:rsidRPr="007501B1">
        <w:rPr>
          <w:rFonts w:ascii="Calibri" w:hAnsi="Calibri" w:cs="Calibri"/>
          <w:sz w:val="20"/>
          <w:szCs w:val="20"/>
        </w:rPr>
        <w:t xml:space="preserve"> miesięcy wynosi </w:t>
      </w:r>
      <w:r w:rsidR="00394157" w:rsidRPr="007501B1">
        <w:rPr>
          <w:rFonts w:ascii="Calibri" w:hAnsi="Calibri" w:cs="Calibri"/>
          <w:b/>
          <w:sz w:val="20"/>
          <w:szCs w:val="20"/>
        </w:rPr>
        <w:t>…………………………………</w:t>
      </w:r>
      <w:r w:rsidR="00AC3B85" w:rsidRPr="007501B1">
        <w:rPr>
          <w:rFonts w:ascii="Calibri" w:hAnsi="Calibri" w:cs="Calibri"/>
          <w:b/>
          <w:sz w:val="20"/>
          <w:szCs w:val="20"/>
        </w:rPr>
        <w:t xml:space="preserve"> zł</w:t>
      </w:r>
      <w:r w:rsidR="00AC3B85" w:rsidRPr="007501B1">
        <w:rPr>
          <w:rFonts w:ascii="Calibri" w:hAnsi="Calibri" w:cs="Calibri"/>
          <w:sz w:val="20"/>
          <w:szCs w:val="20"/>
        </w:rPr>
        <w:t xml:space="preserve"> </w:t>
      </w:r>
      <w:r w:rsidR="008B6405" w:rsidRPr="007501B1">
        <w:rPr>
          <w:rFonts w:ascii="Calibri" w:hAnsi="Calibri" w:cs="Calibri"/>
          <w:sz w:val="20"/>
          <w:szCs w:val="20"/>
        </w:rPr>
        <w:t>(</w:t>
      </w:r>
      <w:r w:rsidRPr="007501B1">
        <w:rPr>
          <w:rFonts w:ascii="Calibri" w:hAnsi="Calibri" w:cs="Calibri"/>
          <w:sz w:val="20"/>
          <w:szCs w:val="20"/>
        </w:rPr>
        <w:t xml:space="preserve">słownie: </w:t>
      </w:r>
      <w:r w:rsidR="00394157" w:rsidRPr="007501B1">
        <w:rPr>
          <w:rFonts w:ascii="Calibri" w:hAnsi="Calibri" w:cs="Calibri"/>
          <w:sz w:val="20"/>
          <w:szCs w:val="20"/>
        </w:rPr>
        <w:t>…………………………………………..</w:t>
      </w:r>
      <w:r w:rsidR="00195332" w:rsidRPr="007501B1">
        <w:rPr>
          <w:rFonts w:ascii="Calibri" w:hAnsi="Calibri" w:cs="Calibri"/>
          <w:sz w:val="20"/>
          <w:szCs w:val="20"/>
        </w:rPr>
        <w:t xml:space="preserve"> złotych </w:t>
      </w:r>
      <w:r w:rsidR="00394157" w:rsidRPr="007501B1">
        <w:rPr>
          <w:rFonts w:ascii="Calibri" w:hAnsi="Calibri" w:cs="Calibri"/>
          <w:sz w:val="20"/>
          <w:szCs w:val="20"/>
        </w:rPr>
        <w:t>0</w:t>
      </w:r>
      <w:r w:rsidR="00735CBA" w:rsidRPr="007501B1">
        <w:rPr>
          <w:rFonts w:ascii="Calibri" w:hAnsi="Calibri" w:cs="Calibri"/>
          <w:sz w:val="20"/>
          <w:szCs w:val="20"/>
        </w:rPr>
        <w:t>0/100</w:t>
      </w:r>
      <w:r w:rsidRPr="007501B1">
        <w:rPr>
          <w:rFonts w:ascii="Calibri" w:hAnsi="Calibri" w:cs="Calibri"/>
          <w:sz w:val="20"/>
          <w:szCs w:val="20"/>
        </w:rPr>
        <w:t>)</w:t>
      </w:r>
      <w:r w:rsidR="00AD517B" w:rsidRPr="007501B1">
        <w:rPr>
          <w:rFonts w:ascii="Calibri" w:hAnsi="Calibri" w:cs="Calibri"/>
          <w:sz w:val="20"/>
          <w:szCs w:val="20"/>
        </w:rPr>
        <w:t>.</w:t>
      </w:r>
    </w:p>
    <w:p w14:paraId="40A61626" w14:textId="23AC1BD4" w:rsidR="00614B3E" w:rsidRPr="007501B1"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bookmarkStart w:id="0" w:name="_Hlk230767133"/>
      <w:r w:rsidRPr="007501B1">
        <w:rPr>
          <w:rFonts w:ascii="Calibri" w:hAnsi="Calibri" w:cs="Calibri"/>
          <w:sz w:val="20"/>
          <w:szCs w:val="20"/>
        </w:rPr>
        <w:t xml:space="preserve">Koszt dzierżawy analizatora obejmuje w szczególności koszty dostawy, instalacji i uruchomienia analizatora, </w:t>
      </w:r>
      <w:r w:rsidR="00241211" w:rsidRPr="00241211">
        <w:rPr>
          <w:rFonts w:ascii="Calibri" w:hAnsi="Calibri" w:cs="Calibri"/>
          <w:sz w:val="20"/>
          <w:szCs w:val="20"/>
        </w:rPr>
        <w:t>pełn</w:t>
      </w:r>
      <w:r w:rsidR="00241211">
        <w:rPr>
          <w:rFonts w:ascii="Calibri" w:hAnsi="Calibri" w:cs="Calibri"/>
          <w:sz w:val="20"/>
          <w:szCs w:val="20"/>
        </w:rPr>
        <w:t>ej</w:t>
      </w:r>
      <w:r w:rsidR="00241211" w:rsidRPr="00241211">
        <w:rPr>
          <w:rFonts w:ascii="Calibri" w:hAnsi="Calibri" w:cs="Calibri"/>
          <w:sz w:val="20"/>
          <w:szCs w:val="20"/>
        </w:rPr>
        <w:t xml:space="preserve"> konfiguracj</w:t>
      </w:r>
      <w:r w:rsidR="00241211">
        <w:rPr>
          <w:rFonts w:ascii="Calibri" w:hAnsi="Calibri" w:cs="Calibri"/>
          <w:sz w:val="20"/>
          <w:szCs w:val="20"/>
        </w:rPr>
        <w:t>i</w:t>
      </w:r>
      <w:r w:rsidR="00241211" w:rsidRPr="00241211">
        <w:rPr>
          <w:rFonts w:ascii="Calibri" w:hAnsi="Calibri" w:cs="Calibri"/>
          <w:sz w:val="20"/>
          <w:szCs w:val="20"/>
        </w:rPr>
        <w:t xml:space="preserve">, </w:t>
      </w:r>
      <w:r w:rsidRPr="007501B1">
        <w:rPr>
          <w:rFonts w:ascii="Calibri" w:hAnsi="Calibri" w:cs="Calibri"/>
          <w:sz w:val="20"/>
          <w:szCs w:val="20"/>
        </w:rPr>
        <w:t xml:space="preserve">koszt przeszkolenia personelu, koszt włączenia oferowanego analizatora do systemu </w:t>
      </w:r>
      <w:r w:rsidR="00AE57E5" w:rsidRPr="007501B1">
        <w:rPr>
          <w:rFonts w:ascii="Calibri" w:hAnsi="Calibri" w:cs="Calibri"/>
          <w:sz w:val="20"/>
          <w:szCs w:val="20"/>
        </w:rPr>
        <w:t>informatycznego laboratorium, serwis.</w:t>
      </w:r>
    </w:p>
    <w:bookmarkEnd w:id="0"/>
    <w:p w14:paraId="3EAC8167" w14:textId="12A711C0" w:rsidR="00614B3E" w:rsidRPr="007501B1"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sz w:val="20"/>
          <w:szCs w:val="20"/>
        </w:rPr>
        <w:t xml:space="preserve">Aparat przekazany Zamawiającemu pozostaje, przez czas trwania umowy, własnością Wykonawcy, którego </w:t>
      </w:r>
      <w:r w:rsidRPr="007501B1">
        <w:rPr>
          <w:rFonts w:ascii="Calibri" w:hAnsi="Calibri" w:cs="Calibri"/>
          <w:sz w:val="20"/>
          <w:szCs w:val="20"/>
        </w:rPr>
        <w:lastRenderedPageBreak/>
        <w:t>obciąż</w:t>
      </w:r>
      <w:r w:rsidR="003607C0" w:rsidRPr="007501B1">
        <w:rPr>
          <w:rFonts w:ascii="Calibri" w:hAnsi="Calibri" w:cs="Calibri"/>
          <w:sz w:val="20"/>
          <w:szCs w:val="20"/>
        </w:rPr>
        <w:t xml:space="preserve">ają koszty konserwacji i napraw </w:t>
      </w:r>
      <w:r w:rsidR="003607C0" w:rsidRPr="007501B1">
        <w:rPr>
          <w:rFonts w:ascii="Calibri" w:hAnsi="Calibri" w:cs="Calibri"/>
          <w:iCs/>
          <w:sz w:val="20"/>
          <w:szCs w:val="20"/>
        </w:rPr>
        <w:t>za wyjątkiem okoliczności, gdy konieczność dokonania naprawy powstała z winy Zamawiającego na skutek nieprawidłowej eksploatacji przedmiotu dzierżawy. Wówczas koszty napraw i części zamiennych pokrywa Zamawiający</w:t>
      </w:r>
      <w:r w:rsidR="00394157" w:rsidRPr="007501B1">
        <w:rPr>
          <w:rFonts w:ascii="Calibri" w:hAnsi="Calibri" w:cs="Calibri"/>
          <w:iCs/>
          <w:sz w:val="20"/>
          <w:szCs w:val="20"/>
        </w:rPr>
        <w:t>.</w:t>
      </w:r>
    </w:p>
    <w:p w14:paraId="7AED1ED6" w14:textId="77777777" w:rsidR="00614B3E" w:rsidRPr="007501B1"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sz w:val="20"/>
          <w:szCs w:val="20"/>
        </w:rPr>
        <w:t>Zamawiający zobowiązuje się zabezpieczyć urządzenie przed kradzieżą i niepożądanym działaniem osób trzecich.</w:t>
      </w:r>
    </w:p>
    <w:p w14:paraId="75C4F073" w14:textId="77777777" w:rsidR="00614B3E" w:rsidRPr="007501B1" w:rsidRDefault="00787480"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bookmarkStart w:id="1" w:name="_Hlk230767220"/>
      <w:r w:rsidRPr="007501B1">
        <w:rPr>
          <w:rFonts w:ascii="Calibri" w:hAnsi="Calibri" w:cs="Calibri"/>
          <w:sz w:val="20"/>
          <w:szCs w:val="20"/>
        </w:rPr>
        <w:t xml:space="preserve">W okresie dzierżawy </w:t>
      </w:r>
      <w:r w:rsidR="004254E2" w:rsidRPr="007501B1">
        <w:rPr>
          <w:rFonts w:ascii="Calibri" w:hAnsi="Calibri" w:cs="Calibri"/>
          <w:sz w:val="20"/>
          <w:szCs w:val="20"/>
        </w:rPr>
        <w:t>Wykonawca</w:t>
      </w:r>
      <w:r w:rsidRPr="007501B1">
        <w:rPr>
          <w:rFonts w:ascii="Calibri" w:hAnsi="Calibri" w:cs="Calibri"/>
          <w:sz w:val="20"/>
          <w:szCs w:val="20"/>
        </w:rPr>
        <w:t xml:space="preserve"> będzie zapewniał serwis analizatora przez okres trwania umowy uwzględniający koszty napraw, wymiany podzespołów, okresowych przeglądów serwisowych, z wyjątkiem uszkodzeń wynikłych z wadliwej eksploatacji urządzenia, kiedy to koszt naprawy poniesie Zamawiający. Zamawiający traci uprawnienia wynikające z usług serwisowych świadczonych przez Wykonawcę zgodnie z umową, w przypadku dokonania napraw, przeróbek lub modyfikacji przedmiot dzierżawy przez osoby nieupoważnione. Zamawiający może utracić ww. uprawnienia również wówczas, jeśli Wykonawca (jego upoważniony przedstawiciel, </w:t>
      </w:r>
      <w:proofErr w:type="spellStart"/>
      <w:r w:rsidRPr="007501B1">
        <w:rPr>
          <w:rFonts w:ascii="Calibri" w:hAnsi="Calibri" w:cs="Calibri"/>
          <w:sz w:val="20"/>
          <w:szCs w:val="20"/>
        </w:rPr>
        <w:t>serwisant</w:t>
      </w:r>
      <w:proofErr w:type="spellEnd"/>
      <w:r w:rsidRPr="007501B1">
        <w:rPr>
          <w:rFonts w:ascii="Calibri" w:hAnsi="Calibri" w:cs="Calibri"/>
          <w:sz w:val="20"/>
          <w:szCs w:val="20"/>
        </w:rPr>
        <w:t xml:space="preserve">) stwierdzi, że Zamawiający korzysta z akcesoriów innych niż zalecanych przez </w:t>
      </w:r>
      <w:r w:rsidRPr="007501B1">
        <w:rPr>
          <w:rFonts w:ascii="Calibri" w:hAnsi="Calibri" w:cs="Calibri"/>
          <w:bCs/>
          <w:iCs/>
          <w:spacing w:val="-8"/>
          <w:sz w:val="20"/>
          <w:szCs w:val="20"/>
        </w:rPr>
        <w:t xml:space="preserve">Wykonawcę lub korzysta z odczynników innych niż dostarczane przez Wykonawcę, co wpływa negatywnie </w:t>
      </w:r>
      <w:r w:rsidRPr="007501B1">
        <w:rPr>
          <w:rFonts w:ascii="Calibri" w:hAnsi="Calibri" w:cs="Calibri"/>
          <w:sz w:val="20"/>
          <w:szCs w:val="20"/>
        </w:rPr>
        <w:t>na jakość pracy przedmiotu dzierżawy lub stan przedmiotu dzierżawy; w takiej sytuacji Wykonawca zobowiązany jest przekazać Zamawiającemu swoją decyzję niezwłocznie</w:t>
      </w:r>
      <w:r w:rsidR="00614B3E" w:rsidRPr="007501B1">
        <w:rPr>
          <w:rFonts w:ascii="Calibri" w:hAnsi="Calibri" w:cs="Calibri"/>
          <w:sz w:val="20"/>
          <w:szCs w:val="20"/>
        </w:rPr>
        <w:t>.</w:t>
      </w:r>
    </w:p>
    <w:bookmarkEnd w:id="1"/>
    <w:p w14:paraId="1F495D99" w14:textId="77777777" w:rsidR="001E5646" w:rsidRPr="007501B1"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sz w:val="20"/>
          <w:szCs w:val="20"/>
        </w:rPr>
        <w:t>Naprawy serwisowe Wykon</w:t>
      </w:r>
      <w:r w:rsidR="001E5646" w:rsidRPr="007501B1">
        <w:rPr>
          <w:rFonts w:ascii="Calibri" w:hAnsi="Calibri" w:cs="Calibri"/>
          <w:sz w:val="20"/>
          <w:szCs w:val="20"/>
        </w:rPr>
        <w:t>awca będzie wykonywał w ciągu 12</w:t>
      </w:r>
      <w:r w:rsidRPr="007501B1">
        <w:rPr>
          <w:rFonts w:ascii="Calibri" w:hAnsi="Calibri" w:cs="Calibri"/>
          <w:sz w:val="20"/>
          <w:szCs w:val="20"/>
        </w:rPr>
        <w:t xml:space="preserve"> godzin od momentu zgłoszenia awarii. W</w:t>
      </w:r>
      <w:r w:rsidR="009A4B46" w:rsidRPr="007501B1">
        <w:rPr>
          <w:rFonts w:ascii="Calibri" w:hAnsi="Calibri" w:cs="Calibri"/>
          <w:sz w:val="20"/>
          <w:szCs w:val="20"/>
        </w:rPr>
        <w:t xml:space="preserve"> razie naprawy trwającej ponad termin</w:t>
      </w:r>
      <w:r w:rsidR="001E5646" w:rsidRPr="007501B1">
        <w:rPr>
          <w:rFonts w:ascii="Calibri" w:hAnsi="Calibri" w:cs="Calibri"/>
          <w:sz w:val="20"/>
          <w:szCs w:val="20"/>
        </w:rPr>
        <w:t xml:space="preserve"> określony w niniejszym ustępie, </w:t>
      </w:r>
      <w:r w:rsidR="009A4B46" w:rsidRPr="007501B1">
        <w:rPr>
          <w:rFonts w:ascii="Calibri" w:hAnsi="Calibri" w:cs="Calibri"/>
          <w:sz w:val="20"/>
          <w:szCs w:val="20"/>
        </w:rPr>
        <w:t xml:space="preserve">Wykonawca  zobowiązany </w:t>
      </w:r>
      <w:r w:rsidR="001E5646" w:rsidRPr="007501B1">
        <w:rPr>
          <w:rFonts w:ascii="Calibri" w:hAnsi="Calibri" w:cs="Calibri"/>
          <w:sz w:val="20"/>
          <w:szCs w:val="20"/>
        </w:rPr>
        <w:t xml:space="preserve">jest </w:t>
      </w:r>
      <w:r w:rsidR="009A4B46" w:rsidRPr="007501B1">
        <w:rPr>
          <w:rFonts w:ascii="Calibri" w:hAnsi="Calibri" w:cs="Calibri"/>
          <w:sz w:val="20"/>
          <w:szCs w:val="20"/>
        </w:rPr>
        <w:t xml:space="preserve">do </w:t>
      </w:r>
      <w:r w:rsidR="001E5646" w:rsidRPr="007501B1">
        <w:rPr>
          <w:rFonts w:ascii="Calibri" w:hAnsi="Calibri" w:cs="Calibri"/>
          <w:sz w:val="20"/>
          <w:szCs w:val="20"/>
        </w:rPr>
        <w:t xml:space="preserve">dostarczenia i </w:t>
      </w:r>
      <w:r w:rsidR="009A4B46" w:rsidRPr="007501B1">
        <w:rPr>
          <w:rFonts w:ascii="Calibri" w:hAnsi="Calibri" w:cs="Calibri"/>
          <w:sz w:val="20"/>
          <w:szCs w:val="20"/>
        </w:rPr>
        <w:t>pokrycia kosztów</w:t>
      </w:r>
      <w:r w:rsidR="002C2F33" w:rsidRPr="007501B1">
        <w:rPr>
          <w:rFonts w:ascii="Calibri" w:hAnsi="Calibri" w:cs="Calibri"/>
          <w:sz w:val="20"/>
          <w:szCs w:val="20"/>
        </w:rPr>
        <w:t xml:space="preserve"> badań w</w:t>
      </w:r>
      <w:r w:rsidR="001E5646" w:rsidRPr="007501B1">
        <w:rPr>
          <w:rFonts w:ascii="Calibri" w:hAnsi="Calibri" w:cs="Calibri"/>
          <w:sz w:val="20"/>
          <w:szCs w:val="20"/>
        </w:rPr>
        <w:t xml:space="preserve"> </w:t>
      </w:r>
      <w:r w:rsidR="002C2F33" w:rsidRPr="007501B1">
        <w:rPr>
          <w:rFonts w:ascii="Calibri" w:hAnsi="Calibri" w:cs="Calibri"/>
          <w:sz w:val="20"/>
          <w:szCs w:val="20"/>
        </w:rPr>
        <w:t>najbliższym</w:t>
      </w:r>
      <w:r w:rsidR="001E5646" w:rsidRPr="007501B1">
        <w:rPr>
          <w:rFonts w:ascii="Calibri" w:hAnsi="Calibri" w:cs="Calibri"/>
          <w:sz w:val="20"/>
          <w:szCs w:val="20"/>
        </w:rPr>
        <w:t xml:space="preserve"> laboratorium.</w:t>
      </w:r>
    </w:p>
    <w:p w14:paraId="5C9866C2" w14:textId="5393B0C7" w:rsidR="00614B3E" w:rsidRPr="007501B1" w:rsidRDefault="00614B3E" w:rsidP="00241211">
      <w:pPr>
        <w:pStyle w:val="Tekstpodstawowywcity"/>
        <w:numPr>
          <w:ilvl w:val="0"/>
          <w:numId w:val="6"/>
        </w:numPr>
        <w:tabs>
          <w:tab w:val="clear" w:pos="720"/>
          <w:tab w:val="num" w:pos="284"/>
        </w:tabs>
        <w:spacing w:line="360" w:lineRule="auto"/>
        <w:ind w:left="284" w:right="-92" w:hanging="284"/>
        <w:jc w:val="both"/>
        <w:rPr>
          <w:rFonts w:ascii="Calibri" w:hAnsi="Calibri" w:cs="Calibri"/>
          <w:sz w:val="20"/>
          <w:szCs w:val="20"/>
        </w:rPr>
      </w:pPr>
      <w:bookmarkStart w:id="2" w:name="_Hlk230767289"/>
      <w:r w:rsidRPr="007501B1">
        <w:rPr>
          <w:rFonts w:ascii="Calibri" w:hAnsi="Calibri" w:cs="Calibri"/>
          <w:sz w:val="20"/>
          <w:szCs w:val="20"/>
        </w:rPr>
        <w:t xml:space="preserve">Wykonawca zapewnia </w:t>
      </w:r>
      <w:r w:rsidR="002C2F33" w:rsidRPr="007501B1">
        <w:rPr>
          <w:rFonts w:ascii="Calibri" w:hAnsi="Calibri" w:cs="Calibri"/>
          <w:sz w:val="20"/>
          <w:szCs w:val="20"/>
        </w:rPr>
        <w:t>bezpośredni</w:t>
      </w:r>
      <w:r w:rsidR="001E5646" w:rsidRPr="007501B1">
        <w:rPr>
          <w:rFonts w:ascii="Calibri" w:hAnsi="Calibri" w:cs="Calibri"/>
          <w:sz w:val="20"/>
          <w:szCs w:val="20"/>
        </w:rPr>
        <w:t xml:space="preserve"> kontakt z inżynierem</w:t>
      </w:r>
      <w:r w:rsidRPr="007501B1">
        <w:rPr>
          <w:rFonts w:ascii="Calibri" w:hAnsi="Calibri" w:cs="Calibri"/>
          <w:sz w:val="20"/>
          <w:szCs w:val="20"/>
        </w:rPr>
        <w:t xml:space="preserve"> serwisu przez cał</w:t>
      </w:r>
      <w:r w:rsidR="001E5646" w:rsidRPr="007501B1">
        <w:rPr>
          <w:rFonts w:ascii="Calibri" w:hAnsi="Calibri" w:cs="Calibri"/>
          <w:sz w:val="20"/>
          <w:szCs w:val="20"/>
        </w:rPr>
        <w:t xml:space="preserve">ą dobę, w dni robocze i święta, </w:t>
      </w:r>
      <w:r w:rsidR="00E30A52" w:rsidRPr="007501B1">
        <w:rPr>
          <w:rFonts w:ascii="Calibri" w:hAnsi="Calibri" w:cs="Calibri"/>
          <w:sz w:val="20"/>
          <w:szCs w:val="20"/>
        </w:rPr>
        <w:t>poprzez wskazanie konkretnego, osobistego numeru telefonu komórkowego</w:t>
      </w:r>
      <w:r w:rsidR="00394157" w:rsidRPr="007501B1">
        <w:rPr>
          <w:rFonts w:ascii="Calibri" w:hAnsi="Calibri" w:cs="Calibri"/>
          <w:sz w:val="20"/>
          <w:szCs w:val="20"/>
        </w:rPr>
        <w:t xml:space="preserve"> (zgłoszenia awarii pod nr telefonu Wykonawcy ……………………………..)</w:t>
      </w:r>
      <w:r w:rsidR="00E30A52" w:rsidRPr="007501B1">
        <w:rPr>
          <w:rFonts w:ascii="Calibri" w:hAnsi="Calibri" w:cs="Calibri"/>
          <w:sz w:val="20"/>
          <w:szCs w:val="20"/>
        </w:rPr>
        <w:t>.</w:t>
      </w:r>
    </w:p>
    <w:bookmarkEnd w:id="2"/>
    <w:p w14:paraId="5DAB18CF" w14:textId="77777777" w:rsidR="00614B3E" w:rsidRPr="007501B1" w:rsidRDefault="00614B3E"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sz w:val="20"/>
          <w:szCs w:val="20"/>
        </w:rPr>
        <w:t xml:space="preserve">Zwrot urządzenia po upływie umowy nastąpi na podstawie podpisanego przez obie strony protokołu zdawczo-odbiorczego. </w:t>
      </w:r>
    </w:p>
    <w:p w14:paraId="07E3B277" w14:textId="77777777" w:rsidR="00EB7F70" w:rsidRPr="007501B1" w:rsidRDefault="00EB7F70"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bCs/>
          <w:sz w:val="20"/>
          <w:szCs w:val="20"/>
        </w:rPr>
        <w:t xml:space="preserve"> </w:t>
      </w:r>
      <w:bookmarkStart w:id="3" w:name="_Hlk230767329"/>
      <w:r w:rsidRPr="007501B1">
        <w:rPr>
          <w:rFonts w:ascii="Calibri" w:hAnsi="Calibri" w:cs="Calibri"/>
          <w:bCs/>
          <w:sz w:val="20"/>
          <w:szCs w:val="20"/>
        </w:rPr>
        <w:t>Analizator w momencie uruchomienia w laboratorium musi posiadać aktualny przegląd techniczny udokumentowany w paszporcie technicznym.</w:t>
      </w:r>
      <w:r w:rsidR="006A6B2F" w:rsidRPr="007501B1">
        <w:rPr>
          <w:rFonts w:ascii="Calibri" w:hAnsi="Calibri" w:cs="Calibri"/>
          <w:bCs/>
          <w:sz w:val="20"/>
          <w:szCs w:val="20"/>
        </w:rPr>
        <w:t xml:space="preserve"> Kolejne przeglądy serwisowe analizatorów oraz stacji wody zgodnie z instrukcją producenta wykonywane przez autoryzowany serwis w ramach czynszu dzierżawnego.</w:t>
      </w:r>
    </w:p>
    <w:p w14:paraId="45423CF9" w14:textId="77777777" w:rsidR="006A6B2F" w:rsidRPr="007501B1" w:rsidRDefault="006A6B2F"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bCs/>
          <w:sz w:val="20"/>
          <w:szCs w:val="20"/>
        </w:rPr>
        <w:t xml:space="preserve">Wykonawca gwarantuje </w:t>
      </w:r>
      <w:r w:rsidR="00CE466A" w:rsidRPr="007501B1">
        <w:rPr>
          <w:rFonts w:ascii="Calibri" w:hAnsi="Calibri" w:cs="Calibri"/>
          <w:bCs/>
          <w:sz w:val="20"/>
          <w:szCs w:val="20"/>
        </w:rPr>
        <w:t>dwukrotne</w:t>
      </w:r>
      <w:r w:rsidR="00195332" w:rsidRPr="007501B1">
        <w:rPr>
          <w:rFonts w:ascii="Calibri" w:hAnsi="Calibri" w:cs="Calibri"/>
          <w:bCs/>
          <w:sz w:val="20"/>
          <w:szCs w:val="20"/>
        </w:rPr>
        <w:t xml:space="preserve"> </w:t>
      </w:r>
      <w:r w:rsidR="00CE466A" w:rsidRPr="007501B1">
        <w:rPr>
          <w:rFonts w:ascii="Calibri" w:hAnsi="Calibri" w:cs="Calibri"/>
          <w:bCs/>
          <w:sz w:val="20"/>
          <w:szCs w:val="20"/>
        </w:rPr>
        <w:t xml:space="preserve">(wstępne i przypominające) </w:t>
      </w:r>
      <w:r w:rsidRPr="007501B1">
        <w:rPr>
          <w:rFonts w:ascii="Calibri" w:hAnsi="Calibri" w:cs="Calibri"/>
          <w:bCs/>
          <w:sz w:val="20"/>
          <w:szCs w:val="20"/>
        </w:rPr>
        <w:t>szkolenie całego personelu laboratori</w:t>
      </w:r>
      <w:r w:rsidR="00CE466A" w:rsidRPr="007501B1">
        <w:rPr>
          <w:rFonts w:ascii="Calibri" w:hAnsi="Calibri" w:cs="Calibri"/>
          <w:bCs/>
          <w:sz w:val="20"/>
          <w:szCs w:val="20"/>
        </w:rPr>
        <w:t xml:space="preserve">um z zakresu obsługi oraz konserwacji analizatora udokumentowane imiennymi certyfikatami. </w:t>
      </w:r>
    </w:p>
    <w:p w14:paraId="1929E9B6" w14:textId="77777777" w:rsidR="00614B3E" w:rsidRPr="007501B1" w:rsidRDefault="00CE466A"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bCs/>
          <w:sz w:val="20"/>
          <w:szCs w:val="20"/>
        </w:rPr>
        <w:t>Wykonawca zobowiązuje się do opieki aplikacyjnej i merytorycznej przez cały okres dzierżawy analizatorów.</w:t>
      </w:r>
    </w:p>
    <w:p w14:paraId="7151634A" w14:textId="77777777" w:rsidR="00394157" w:rsidRPr="007501B1" w:rsidRDefault="00394157" w:rsidP="00241211">
      <w:pPr>
        <w:pStyle w:val="Tekstpodstawowywcity"/>
        <w:numPr>
          <w:ilvl w:val="0"/>
          <w:numId w:val="6"/>
        </w:numPr>
        <w:tabs>
          <w:tab w:val="clear" w:pos="720"/>
          <w:tab w:val="num" w:pos="284"/>
        </w:tabs>
        <w:spacing w:line="360" w:lineRule="auto"/>
        <w:ind w:left="284" w:hanging="284"/>
        <w:jc w:val="both"/>
        <w:rPr>
          <w:rFonts w:ascii="Calibri" w:hAnsi="Calibri" w:cs="Calibri"/>
          <w:sz w:val="20"/>
          <w:szCs w:val="20"/>
        </w:rPr>
      </w:pPr>
      <w:r w:rsidRPr="007501B1">
        <w:rPr>
          <w:rFonts w:ascii="Calibri" w:hAnsi="Calibri" w:cs="Calibri"/>
          <w:sz w:val="20"/>
          <w:szCs w:val="20"/>
        </w:rPr>
        <w:t>W przypadku zmiany lokalizacji lub konieczności dostosowania stanowiska pod analizator, Wykonawca zobowiązuje się do przeniesienia lub zapewnienia stabilnej podstawy pod dzierżawiony sprzęt i jego ponowną instalację. Wykonawca czynności te wykonuje w terminie wskazanym przez Zamawiającego. Koszt w/w czynności ujęty jest w cenie określonej w § 2 ust. 1.</w:t>
      </w:r>
    </w:p>
    <w:bookmarkEnd w:id="3"/>
    <w:p w14:paraId="11F5D672" w14:textId="77777777" w:rsidR="00884F6E" w:rsidRDefault="00884F6E" w:rsidP="00241211">
      <w:pPr>
        <w:widowControl w:val="0"/>
        <w:tabs>
          <w:tab w:val="num" w:pos="284"/>
        </w:tabs>
        <w:autoSpaceDE w:val="0"/>
        <w:spacing w:line="360" w:lineRule="auto"/>
        <w:ind w:left="284" w:hanging="284"/>
        <w:jc w:val="center"/>
        <w:rPr>
          <w:rFonts w:ascii="Calibri" w:hAnsi="Calibri" w:cs="Calibri"/>
          <w:b/>
          <w:sz w:val="20"/>
          <w:szCs w:val="20"/>
        </w:rPr>
      </w:pPr>
    </w:p>
    <w:p w14:paraId="77F7A901" w14:textId="6E5019AC" w:rsidR="00614B3E" w:rsidRPr="00FF48E1" w:rsidRDefault="00614B3E" w:rsidP="00241211">
      <w:pPr>
        <w:widowControl w:val="0"/>
        <w:tabs>
          <w:tab w:val="num" w:pos="284"/>
        </w:tabs>
        <w:autoSpaceDE w:val="0"/>
        <w:spacing w:line="360" w:lineRule="auto"/>
        <w:ind w:left="284" w:hanging="284"/>
        <w:jc w:val="center"/>
        <w:rPr>
          <w:rFonts w:ascii="Calibri" w:hAnsi="Calibri" w:cs="Calibri"/>
          <w:b/>
          <w:sz w:val="20"/>
          <w:szCs w:val="20"/>
        </w:rPr>
      </w:pPr>
      <w:r w:rsidRPr="00FF48E1">
        <w:rPr>
          <w:rFonts w:ascii="Calibri" w:hAnsi="Calibri" w:cs="Calibri"/>
          <w:b/>
          <w:sz w:val="20"/>
          <w:szCs w:val="20"/>
        </w:rPr>
        <w:t xml:space="preserve">§ 2 </w:t>
      </w:r>
    </w:p>
    <w:p w14:paraId="731B8CE9" w14:textId="177729F8" w:rsidR="00947A89" w:rsidRPr="00FF48E1" w:rsidRDefault="00947A89"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FF48E1">
        <w:rPr>
          <w:rFonts w:ascii="Calibri" w:hAnsi="Calibri" w:cs="Calibri"/>
          <w:sz w:val="20"/>
          <w:szCs w:val="20"/>
        </w:rPr>
        <w:lastRenderedPageBreak/>
        <w:t>Strony ustalają łączną cenę brutto odczynników, materiałów zużywalnych oraz dzierżawy</w:t>
      </w:r>
      <w:r w:rsidR="00642CDA" w:rsidRPr="00FF48E1">
        <w:rPr>
          <w:rFonts w:ascii="Calibri" w:hAnsi="Calibri" w:cs="Calibri"/>
          <w:sz w:val="20"/>
          <w:szCs w:val="20"/>
        </w:rPr>
        <w:t xml:space="preserve"> analizatora</w:t>
      </w:r>
      <w:r w:rsidRPr="00FF48E1">
        <w:rPr>
          <w:rFonts w:ascii="Calibri" w:hAnsi="Calibri" w:cs="Calibri"/>
          <w:sz w:val="20"/>
          <w:szCs w:val="20"/>
        </w:rPr>
        <w:t xml:space="preserve"> stanowiącą sumę wartości cen jednostkowych, określonych w załączniku</w:t>
      </w:r>
      <w:r w:rsidR="00241211">
        <w:rPr>
          <w:rFonts w:ascii="Calibri" w:hAnsi="Calibri" w:cs="Calibri"/>
          <w:sz w:val="20"/>
          <w:szCs w:val="20"/>
        </w:rPr>
        <w:t xml:space="preserve"> </w:t>
      </w:r>
      <w:r w:rsidR="00394157" w:rsidRPr="00FF48E1">
        <w:rPr>
          <w:rFonts w:ascii="Calibri" w:hAnsi="Calibri" w:cs="Calibri"/>
          <w:sz w:val="20"/>
          <w:szCs w:val="20"/>
        </w:rPr>
        <w:t>– Formularzu cenowym</w:t>
      </w:r>
      <w:r w:rsidRPr="00FF48E1">
        <w:rPr>
          <w:rFonts w:ascii="Calibri" w:hAnsi="Calibri" w:cs="Calibri"/>
          <w:sz w:val="20"/>
          <w:szCs w:val="20"/>
        </w:rPr>
        <w:t xml:space="preserve">, na kwotę </w:t>
      </w:r>
      <w:r w:rsidR="00394157" w:rsidRPr="00FF48E1">
        <w:rPr>
          <w:rFonts w:ascii="Calibri" w:hAnsi="Calibri" w:cs="Calibri"/>
          <w:b/>
          <w:bCs/>
          <w:sz w:val="20"/>
          <w:szCs w:val="20"/>
          <w:lang w:eastAsia="pl-PL"/>
        </w:rPr>
        <w:t>………………………</w:t>
      </w:r>
      <w:r w:rsidRPr="00FF48E1">
        <w:rPr>
          <w:rFonts w:ascii="Calibri" w:hAnsi="Calibri" w:cs="Calibri"/>
          <w:b/>
          <w:sz w:val="20"/>
          <w:szCs w:val="20"/>
        </w:rPr>
        <w:t xml:space="preserve">zł </w:t>
      </w:r>
      <w:r w:rsidRPr="00FF48E1">
        <w:rPr>
          <w:rFonts w:ascii="Calibri" w:hAnsi="Calibri" w:cs="Calibri"/>
          <w:sz w:val="20"/>
          <w:szCs w:val="20"/>
        </w:rPr>
        <w:t xml:space="preserve">(słownie: </w:t>
      </w:r>
      <w:r w:rsidR="00394157" w:rsidRPr="00FF48E1">
        <w:rPr>
          <w:rFonts w:ascii="Calibri" w:hAnsi="Calibri" w:cs="Calibri"/>
          <w:sz w:val="20"/>
          <w:szCs w:val="20"/>
        </w:rPr>
        <w:t>…………………………………………………………</w:t>
      </w:r>
      <w:r w:rsidR="00195332" w:rsidRPr="00FF48E1">
        <w:rPr>
          <w:rFonts w:ascii="Calibri" w:hAnsi="Calibri" w:cs="Calibri"/>
          <w:sz w:val="20"/>
          <w:szCs w:val="20"/>
        </w:rPr>
        <w:t xml:space="preserve"> złotych </w:t>
      </w:r>
      <w:r w:rsidR="00394157" w:rsidRPr="00FF48E1">
        <w:rPr>
          <w:rFonts w:ascii="Calibri" w:hAnsi="Calibri" w:cs="Calibri"/>
          <w:sz w:val="20"/>
          <w:szCs w:val="20"/>
        </w:rPr>
        <w:t>00</w:t>
      </w:r>
      <w:r w:rsidR="00195332" w:rsidRPr="00FF48E1">
        <w:rPr>
          <w:rFonts w:ascii="Calibri" w:hAnsi="Calibri" w:cs="Calibri"/>
          <w:sz w:val="20"/>
          <w:szCs w:val="20"/>
        </w:rPr>
        <w:t>/100</w:t>
      </w:r>
      <w:r w:rsidRPr="00FF48E1">
        <w:rPr>
          <w:rFonts w:ascii="Calibri" w:hAnsi="Calibri" w:cs="Calibri"/>
          <w:sz w:val="20"/>
          <w:szCs w:val="20"/>
        </w:rPr>
        <w:t>).</w:t>
      </w:r>
    </w:p>
    <w:p w14:paraId="02F9C919" w14:textId="3BFED5E8" w:rsidR="00614B3E" w:rsidRPr="00FF48E1" w:rsidRDefault="00614B3E" w:rsidP="00241211">
      <w:pPr>
        <w:pStyle w:val="WW-Tekstpodstawowywcity2"/>
        <w:numPr>
          <w:ilvl w:val="0"/>
          <w:numId w:val="4"/>
        </w:numPr>
        <w:tabs>
          <w:tab w:val="num" w:pos="284"/>
        </w:tabs>
        <w:spacing w:line="360" w:lineRule="auto"/>
        <w:ind w:left="284" w:hanging="284"/>
        <w:rPr>
          <w:rFonts w:ascii="Calibri" w:hAnsi="Calibri" w:cs="Calibri"/>
          <w:sz w:val="20"/>
          <w:szCs w:val="20"/>
        </w:rPr>
      </w:pPr>
      <w:bookmarkStart w:id="4" w:name="_Hlk230767372"/>
      <w:r w:rsidRPr="00FF48E1">
        <w:rPr>
          <w:rFonts w:ascii="Calibri" w:hAnsi="Calibri" w:cs="Calibri"/>
          <w:sz w:val="20"/>
          <w:szCs w:val="20"/>
        </w:rPr>
        <w:t xml:space="preserve">Szczegółowy wykaz i  ilości odczynników i materiałów zużywalnych będących przedmiotem umowy, określa załącznik </w:t>
      </w:r>
      <w:r w:rsidR="00394157" w:rsidRPr="00FF48E1">
        <w:rPr>
          <w:rFonts w:ascii="Calibri" w:hAnsi="Calibri" w:cs="Calibri"/>
          <w:sz w:val="20"/>
          <w:szCs w:val="20"/>
        </w:rPr>
        <w:t xml:space="preserve">do niniejszej umowy </w:t>
      </w:r>
      <w:r w:rsidR="00241211">
        <w:rPr>
          <w:rFonts w:ascii="Calibri" w:hAnsi="Calibri" w:cs="Calibri"/>
          <w:sz w:val="20"/>
          <w:szCs w:val="20"/>
        </w:rPr>
        <w:t>z</w:t>
      </w:r>
      <w:r w:rsidR="00394157" w:rsidRPr="00FF48E1">
        <w:rPr>
          <w:rFonts w:ascii="Calibri" w:hAnsi="Calibri" w:cs="Calibri"/>
          <w:sz w:val="20"/>
          <w:szCs w:val="20"/>
        </w:rPr>
        <w:t>ałącznik – Formularz cenowy</w:t>
      </w:r>
      <w:r w:rsidRPr="00FF48E1">
        <w:rPr>
          <w:rFonts w:ascii="Calibri" w:hAnsi="Calibri" w:cs="Calibri"/>
          <w:sz w:val="20"/>
          <w:szCs w:val="20"/>
        </w:rPr>
        <w:t>.</w:t>
      </w:r>
    </w:p>
    <w:bookmarkEnd w:id="4"/>
    <w:p w14:paraId="43A480B3" w14:textId="4C8A4FD5" w:rsidR="00614B3E" w:rsidRPr="00FF48E1" w:rsidRDefault="00BB0A15"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FF48E1">
        <w:rPr>
          <w:rFonts w:ascii="Calibri" w:hAnsi="Calibri" w:cs="Calibri"/>
          <w:sz w:val="20"/>
          <w:szCs w:val="20"/>
        </w:rPr>
        <w:t>Ilość odczynników i materiałów zużywalnych określona w załączniku jest ilością orientacyjną, szacunkową – Zamawiający nie jest zobowiązany do zakupu tej ilości; może zakupić ilość mniejszą w zależności od rzeczywistych potrzeb, jednak wykorzystanie umowy nie może być  mniejsze niż 80 % wartości. Zamówienia na konkretne ilości Zamawiający będzie wystawiał w formie pisemnej, sukcesywnie w zależności od swoich potrzeb</w:t>
      </w:r>
      <w:r w:rsidR="00614B3E" w:rsidRPr="00FF48E1">
        <w:rPr>
          <w:rFonts w:ascii="Calibri" w:hAnsi="Calibri" w:cs="Calibri"/>
          <w:sz w:val="20"/>
          <w:szCs w:val="20"/>
        </w:rPr>
        <w:t>.</w:t>
      </w:r>
    </w:p>
    <w:p w14:paraId="18EA2AD9" w14:textId="00C65C41" w:rsidR="00614B3E" w:rsidRPr="00FF48E1" w:rsidRDefault="00614B3E"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FF48E1">
        <w:rPr>
          <w:rFonts w:ascii="Calibri" w:hAnsi="Calibri" w:cs="Calibri"/>
          <w:sz w:val="20"/>
          <w:szCs w:val="20"/>
        </w:rPr>
        <w:t>Strony ustalają łączną cenę brutto odczynników</w:t>
      </w:r>
      <w:r w:rsidR="00D86B9C" w:rsidRPr="00FF48E1">
        <w:rPr>
          <w:rFonts w:ascii="Calibri" w:hAnsi="Calibri" w:cs="Calibri"/>
          <w:sz w:val="20"/>
          <w:szCs w:val="20"/>
        </w:rPr>
        <w:t xml:space="preserve"> – pasków testowych do analizy moczu</w:t>
      </w:r>
      <w:r w:rsidRPr="00FF48E1">
        <w:rPr>
          <w:rFonts w:ascii="Calibri" w:hAnsi="Calibri" w:cs="Calibri"/>
          <w:sz w:val="20"/>
          <w:szCs w:val="20"/>
        </w:rPr>
        <w:t xml:space="preserve">, stanowiącą sumę wartości cen jednostkowych, określonych w załączniku , na kwotę </w:t>
      </w:r>
      <w:r w:rsidR="00394157" w:rsidRPr="00FF48E1">
        <w:rPr>
          <w:rFonts w:ascii="Calibri" w:hAnsi="Calibri" w:cs="Calibri"/>
          <w:b/>
          <w:sz w:val="20"/>
          <w:szCs w:val="20"/>
          <w:lang w:eastAsia="pl-PL"/>
        </w:rPr>
        <w:t>……………………………………………….</w:t>
      </w:r>
      <w:r w:rsidR="00D86B9C" w:rsidRPr="00FF48E1">
        <w:rPr>
          <w:rFonts w:ascii="Calibri" w:hAnsi="Calibri" w:cs="Calibri"/>
          <w:b/>
          <w:sz w:val="20"/>
          <w:szCs w:val="20"/>
          <w:lang w:eastAsia="pl-PL"/>
        </w:rPr>
        <w:t xml:space="preserve"> </w:t>
      </w:r>
      <w:r w:rsidRPr="00FF48E1">
        <w:rPr>
          <w:rFonts w:ascii="Calibri" w:hAnsi="Calibri" w:cs="Calibri"/>
          <w:b/>
          <w:sz w:val="20"/>
          <w:szCs w:val="20"/>
        </w:rPr>
        <w:t xml:space="preserve">zł </w:t>
      </w:r>
      <w:r w:rsidRPr="00FF48E1">
        <w:rPr>
          <w:rFonts w:ascii="Calibri" w:hAnsi="Calibri" w:cs="Calibri"/>
          <w:sz w:val="20"/>
          <w:szCs w:val="20"/>
        </w:rPr>
        <w:t>(słownie</w:t>
      </w:r>
      <w:r w:rsidR="00394157" w:rsidRPr="00FF48E1">
        <w:rPr>
          <w:rFonts w:ascii="Calibri" w:hAnsi="Calibri" w:cs="Calibri"/>
          <w:sz w:val="20"/>
          <w:szCs w:val="20"/>
        </w:rPr>
        <w:t xml:space="preserve"> :…………………………………………………………</w:t>
      </w:r>
      <w:r w:rsidR="00D86B9C" w:rsidRPr="00FF48E1">
        <w:rPr>
          <w:rFonts w:ascii="Calibri" w:hAnsi="Calibri" w:cs="Calibri"/>
          <w:sz w:val="20"/>
          <w:szCs w:val="20"/>
        </w:rPr>
        <w:t xml:space="preserve"> złotych </w:t>
      </w:r>
      <w:r w:rsidR="00394157" w:rsidRPr="00FF48E1">
        <w:rPr>
          <w:rFonts w:ascii="Calibri" w:hAnsi="Calibri" w:cs="Calibri"/>
          <w:sz w:val="20"/>
          <w:szCs w:val="20"/>
        </w:rPr>
        <w:t>0</w:t>
      </w:r>
      <w:r w:rsidR="00D86B9C" w:rsidRPr="00FF48E1">
        <w:rPr>
          <w:rFonts w:ascii="Calibri" w:hAnsi="Calibri" w:cs="Calibri"/>
          <w:sz w:val="20"/>
          <w:szCs w:val="20"/>
        </w:rPr>
        <w:t>0/100</w:t>
      </w:r>
      <w:r w:rsidR="00811D82" w:rsidRPr="00FF48E1">
        <w:rPr>
          <w:rFonts w:ascii="Calibri" w:hAnsi="Calibri" w:cs="Calibri"/>
          <w:sz w:val="20"/>
          <w:szCs w:val="20"/>
        </w:rPr>
        <w:t>)</w:t>
      </w:r>
      <w:r w:rsidR="00137694" w:rsidRPr="00FF48E1">
        <w:rPr>
          <w:rFonts w:ascii="Calibri" w:hAnsi="Calibri" w:cs="Calibri"/>
          <w:sz w:val="20"/>
          <w:szCs w:val="20"/>
        </w:rPr>
        <w:t>.</w:t>
      </w:r>
    </w:p>
    <w:p w14:paraId="7E8E29C5" w14:textId="77777777" w:rsidR="006140B6" w:rsidRPr="009A7581" w:rsidRDefault="006140B6" w:rsidP="006140B6">
      <w:pPr>
        <w:pStyle w:val="WW-Tekstpodstawowywcity2"/>
        <w:numPr>
          <w:ilvl w:val="0"/>
          <w:numId w:val="4"/>
        </w:numPr>
        <w:spacing w:line="360" w:lineRule="auto"/>
        <w:rPr>
          <w:rFonts w:ascii="Calibri" w:hAnsi="Calibri" w:cs="Calibri"/>
          <w:sz w:val="20"/>
          <w:szCs w:val="20"/>
        </w:rPr>
      </w:pPr>
      <w:r w:rsidRPr="009A7581">
        <w:rPr>
          <w:rFonts w:ascii="Calibri" w:hAnsi="Calibri" w:cs="Calibri"/>
          <w:sz w:val="20"/>
          <w:szCs w:val="20"/>
        </w:rPr>
        <w:t>Cena brutto odczynników, materiałów zużywalnych zawiera w szczególności: ceny jednostkowe netto, należności celne podatek VAT, koszty dostarczenia do Laboratorium SPZOZ Siedlce przy  ul. Starowiejskiej 15 w Siedlcach, koszty rozładunku w miejscu wskazanym przez Zamawiającego.</w:t>
      </w:r>
    </w:p>
    <w:p w14:paraId="73190F19" w14:textId="77777777" w:rsidR="00241211" w:rsidRDefault="00614B3E"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FF48E1">
        <w:rPr>
          <w:rFonts w:ascii="Calibri" w:hAnsi="Calibri" w:cs="Calibri"/>
          <w:sz w:val="20"/>
          <w:szCs w:val="20"/>
        </w:rPr>
        <w:t>Strony ustalają łączny koszt materiałów  zużywalnych</w:t>
      </w:r>
      <w:r w:rsidR="00394157" w:rsidRPr="00FF48E1">
        <w:rPr>
          <w:rFonts w:ascii="Calibri" w:hAnsi="Calibri" w:cs="Calibri"/>
          <w:sz w:val="20"/>
          <w:szCs w:val="20"/>
        </w:rPr>
        <w:t>, m</w:t>
      </w:r>
      <w:r w:rsidR="00A868C6" w:rsidRPr="00FF48E1">
        <w:rPr>
          <w:rFonts w:ascii="Calibri" w:hAnsi="Calibri" w:cs="Calibri"/>
          <w:sz w:val="20"/>
          <w:szCs w:val="20"/>
        </w:rPr>
        <w:t>ateriałów kalibracyjnych i kontroli</w:t>
      </w:r>
      <w:r w:rsidRPr="00FF48E1">
        <w:rPr>
          <w:rFonts w:ascii="Calibri" w:hAnsi="Calibri" w:cs="Calibri"/>
          <w:sz w:val="20"/>
          <w:szCs w:val="20"/>
        </w:rPr>
        <w:t xml:space="preserve"> na kwotę </w:t>
      </w:r>
      <w:r w:rsidR="00394157" w:rsidRPr="00FF48E1">
        <w:rPr>
          <w:rFonts w:ascii="Calibri" w:hAnsi="Calibri" w:cs="Calibri"/>
          <w:b/>
          <w:sz w:val="20"/>
          <w:szCs w:val="20"/>
        </w:rPr>
        <w:t>…………………………………….</w:t>
      </w:r>
      <w:r w:rsidRPr="00FF48E1">
        <w:rPr>
          <w:rFonts w:ascii="Calibri" w:hAnsi="Calibri" w:cs="Calibri"/>
          <w:b/>
          <w:sz w:val="20"/>
          <w:szCs w:val="20"/>
        </w:rPr>
        <w:t xml:space="preserve"> zł</w:t>
      </w:r>
      <w:r w:rsidRPr="00FF48E1">
        <w:rPr>
          <w:rFonts w:ascii="Calibri" w:hAnsi="Calibri" w:cs="Calibri"/>
          <w:sz w:val="20"/>
          <w:szCs w:val="20"/>
        </w:rPr>
        <w:t xml:space="preserve"> brutto (słownie: </w:t>
      </w:r>
      <w:r w:rsidR="00394157" w:rsidRPr="00FF48E1">
        <w:rPr>
          <w:rFonts w:ascii="Calibri" w:hAnsi="Calibri" w:cs="Calibri"/>
          <w:sz w:val="20"/>
          <w:szCs w:val="20"/>
        </w:rPr>
        <w:t>…………………………………………………………..</w:t>
      </w:r>
      <w:r w:rsidR="00A868C6" w:rsidRPr="00FF48E1">
        <w:rPr>
          <w:rFonts w:ascii="Calibri" w:hAnsi="Calibri" w:cs="Calibri"/>
          <w:sz w:val="20"/>
          <w:szCs w:val="20"/>
        </w:rPr>
        <w:t xml:space="preserve"> złotych 0</w:t>
      </w:r>
      <w:r w:rsidR="00394157" w:rsidRPr="00FF48E1">
        <w:rPr>
          <w:rFonts w:ascii="Calibri" w:hAnsi="Calibri" w:cs="Calibri"/>
          <w:sz w:val="20"/>
          <w:szCs w:val="20"/>
        </w:rPr>
        <w:t>0</w:t>
      </w:r>
      <w:r w:rsidR="00A868C6" w:rsidRPr="00FF48E1">
        <w:rPr>
          <w:rFonts w:ascii="Calibri" w:hAnsi="Calibri" w:cs="Calibri"/>
          <w:sz w:val="20"/>
          <w:szCs w:val="20"/>
        </w:rPr>
        <w:t>/100</w:t>
      </w:r>
      <w:r w:rsidR="00D43CD7" w:rsidRPr="00FF48E1">
        <w:rPr>
          <w:rFonts w:ascii="Calibri" w:hAnsi="Calibri" w:cs="Calibri"/>
          <w:sz w:val="20"/>
          <w:szCs w:val="20"/>
        </w:rPr>
        <w:t>)</w:t>
      </w:r>
      <w:r w:rsidR="008B26B7" w:rsidRPr="00FF48E1">
        <w:rPr>
          <w:rFonts w:ascii="Calibri" w:hAnsi="Calibri" w:cs="Calibri"/>
          <w:sz w:val="20"/>
          <w:szCs w:val="20"/>
        </w:rPr>
        <w:t>.</w:t>
      </w:r>
      <w:r w:rsidRPr="00FF48E1">
        <w:rPr>
          <w:rFonts w:ascii="Calibri" w:hAnsi="Calibri" w:cs="Calibri"/>
          <w:sz w:val="20"/>
          <w:szCs w:val="20"/>
        </w:rPr>
        <w:t xml:space="preserve"> </w:t>
      </w:r>
    </w:p>
    <w:p w14:paraId="361A8D78" w14:textId="36303975" w:rsidR="00241211" w:rsidRPr="00241211" w:rsidRDefault="00241211"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241211">
        <w:rPr>
          <w:rFonts w:ascii="Calibri" w:hAnsi="Calibri"/>
          <w:sz w:val="20"/>
          <w:szCs w:val="20"/>
        </w:rPr>
        <w:t>Strony dopuszczają zmianę wynagrodzenia w wypadku zmiany:</w:t>
      </w:r>
    </w:p>
    <w:p w14:paraId="33B217BA" w14:textId="77777777" w:rsidR="00241211" w:rsidRDefault="00241211" w:rsidP="00241211">
      <w:pPr>
        <w:pStyle w:val="Tekstpodstawowywcity21"/>
        <w:spacing w:line="360" w:lineRule="auto"/>
        <w:ind w:left="567" w:hanging="283"/>
        <w:rPr>
          <w:rFonts w:ascii="Calibri" w:hAnsi="Calibri" w:cs="Calibri"/>
          <w:sz w:val="20"/>
          <w:szCs w:val="20"/>
        </w:rPr>
      </w:pPr>
      <w:r>
        <w:rPr>
          <w:rFonts w:ascii="Calibri" w:hAnsi="Calibri" w:cs="Calibri"/>
          <w:sz w:val="20"/>
          <w:szCs w:val="20"/>
        </w:rPr>
        <w:t>a) stawki podatku od towarów i usług,</w:t>
      </w:r>
    </w:p>
    <w:p w14:paraId="5244F9F5" w14:textId="77777777" w:rsidR="00241211" w:rsidRDefault="00241211" w:rsidP="00241211">
      <w:pPr>
        <w:pStyle w:val="Tekstpodstawowywcity21"/>
        <w:spacing w:line="360" w:lineRule="auto"/>
        <w:ind w:left="567" w:hanging="283"/>
        <w:rPr>
          <w:rFonts w:ascii="Calibri" w:hAnsi="Calibri" w:cs="Calibri"/>
          <w:sz w:val="20"/>
          <w:szCs w:val="20"/>
        </w:rPr>
      </w:pPr>
      <w:r>
        <w:rPr>
          <w:rFonts w:ascii="Calibri" w:hAnsi="Calibri" w:cs="Calibri"/>
          <w:sz w:val="20"/>
          <w:szCs w:val="20"/>
        </w:rPr>
        <w:t>b) wysokości minimalnego wynagrodzenia za pracę ustalonego na podstawie art. 2 ust. 3-5 ustawy z dnia 10 października 2002r. o minimalnym wynagrodzeniu za pracę,</w:t>
      </w:r>
    </w:p>
    <w:p w14:paraId="3B361F78" w14:textId="77777777" w:rsidR="00241211" w:rsidRDefault="00241211" w:rsidP="00241211">
      <w:pPr>
        <w:pStyle w:val="Tekstpodstawowywcity21"/>
        <w:spacing w:line="360" w:lineRule="auto"/>
        <w:ind w:left="567" w:hanging="283"/>
        <w:rPr>
          <w:rFonts w:ascii="Calibri" w:hAnsi="Calibri" w:cs="Calibri"/>
          <w:sz w:val="20"/>
          <w:szCs w:val="20"/>
        </w:rPr>
      </w:pPr>
      <w:r>
        <w:rPr>
          <w:rFonts w:ascii="Calibri" w:hAnsi="Calibri" w:cs="Calibri"/>
          <w:sz w:val="20"/>
          <w:szCs w:val="20"/>
        </w:rPr>
        <w:t>c) zasad podlegania ubezpieczeniom społecznym lub ubezpieczeniu zdrowotnemu lub wysokości stawki składki na ubezpieczenia społeczne lub zdrowotne</w:t>
      </w:r>
    </w:p>
    <w:p w14:paraId="266214EA" w14:textId="77777777" w:rsidR="00241211" w:rsidRDefault="00241211" w:rsidP="00241211">
      <w:pPr>
        <w:pStyle w:val="Tekstpodstawowywcity21"/>
        <w:spacing w:line="360" w:lineRule="auto"/>
        <w:ind w:left="567" w:hanging="283"/>
        <w:rPr>
          <w:rFonts w:ascii="Calibri" w:hAnsi="Calibri" w:cs="Calibri"/>
          <w:sz w:val="20"/>
          <w:szCs w:val="20"/>
        </w:rPr>
      </w:pPr>
      <w:r>
        <w:rPr>
          <w:rFonts w:ascii="Calibri" w:hAnsi="Calibri" w:cs="Calibri"/>
          <w:sz w:val="20"/>
          <w:szCs w:val="20"/>
        </w:rPr>
        <w:t>d) zasad gromadzenia i wysokości wpłat do pracowniczych planów kapitałowych. o których mowa w ustawie z dnia 4 października 2018 r. o pracowniczych planach kapitałowych (Dz. U. z 2023 r. poz. 46),- jeżeli zmiany te będą miały wpływ na koszty wykonania zamówienia przez wykonawcę.</w:t>
      </w:r>
    </w:p>
    <w:p w14:paraId="1BC91214" w14:textId="77777777" w:rsidR="00241211" w:rsidRDefault="00241211" w:rsidP="00241211">
      <w:pPr>
        <w:pStyle w:val="Tekstpodstawowywcity21"/>
        <w:spacing w:line="360" w:lineRule="auto"/>
        <w:ind w:left="567" w:hanging="283"/>
        <w:rPr>
          <w:rFonts w:ascii="Calibri" w:hAnsi="Calibri" w:cs="Calibri"/>
          <w:sz w:val="20"/>
          <w:szCs w:val="20"/>
        </w:rPr>
      </w:pPr>
      <w:r>
        <w:rPr>
          <w:rFonts w:ascii="Calibri" w:hAnsi="Calibri" w:cs="Calibri"/>
          <w:sz w:val="20"/>
          <w:szCs w:val="20"/>
        </w:rPr>
        <w:t>e) ceny materiałów lub kosztów związanych z realizacją zamówienia,</w:t>
      </w:r>
    </w:p>
    <w:p w14:paraId="0BC73E2B" w14:textId="70F37E67" w:rsidR="00241211" w:rsidRDefault="00241211" w:rsidP="00241211">
      <w:pPr>
        <w:pStyle w:val="Tekstpodstawowywcity21"/>
        <w:spacing w:line="360" w:lineRule="auto"/>
        <w:ind w:left="567" w:hanging="283"/>
        <w:rPr>
          <w:rFonts w:ascii="Calibri" w:hAnsi="Calibri" w:cs="Calibri"/>
          <w:sz w:val="20"/>
          <w:szCs w:val="20"/>
        </w:rPr>
      </w:pPr>
      <w:r>
        <w:rPr>
          <w:rFonts w:ascii="Calibri" w:hAnsi="Calibri" w:cs="Calibri"/>
          <w:sz w:val="20"/>
          <w:szCs w:val="20"/>
        </w:rPr>
        <w:t>f) poziom zmiany ceny materiałów, o którym mowa w ust. 7 pkt. e) uprawniający strony umowy do żądania zmiany wynagrodzenia, wynosi 5 %.</w:t>
      </w:r>
    </w:p>
    <w:p w14:paraId="75A8B43C" w14:textId="1DFF565D" w:rsidR="00241211" w:rsidRDefault="00241211" w:rsidP="00241211">
      <w:pPr>
        <w:pStyle w:val="Tekstpodstawowywcity21"/>
        <w:spacing w:line="360" w:lineRule="auto"/>
        <w:ind w:left="567" w:hanging="283"/>
        <w:rPr>
          <w:rFonts w:ascii="Calibri" w:hAnsi="Calibri" w:cs="Calibri"/>
          <w:sz w:val="20"/>
          <w:szCs w:val="20"/>
        </w:rPr>
      </w:pPr>
      <w:r>
        <w:rPr>
          <w:rFonts w:ascii="Calibri" w:hAnsi="Calibri" w:cs="Calibri"/>
          <w:sz w:val="20"/>
          <w:szCs w:val="20"/>
        </w:rPr>
        <w:t>g) początkowym terminem ustalenia zmiany wynagrodzenia w przypadku, o którym mowa w ust. 7 e), jest upływ 3 miesięcy od dnia zawarcia umowy, jeśli zaś umowa została zawarta po upływie 180 dni od dnia upływu terminu składania ofert, początkowym terminem ustalenia zmiany wynagrodzenia jest dzień otwarcia ofert.</w:t>
      </w:r>
    </w:p>
    <w:p w14:paraId="069812A2" w14:textId="2172FE93" w:rsidR="00241211" w:rsidRDefault="00241211" w:rsidP="00241211">
      <w:pPr>
        <w:pStyle w:val="Tekstpodstawowywcity21"/>
        <w:spacing w:line="360" w:lineRule="auto"/>
        <w:ind w:left="567" w:hanging="283"/>
        <w:rPr>
          <w:rFonts w:ascii="Calibri" w:hAnsi="Calibri" w:cs="Calibri"/>
          <w:sz w:val="20"/>
          <w:szCs w:val="20"/>
        </w:rPr>
      </w:pPr>
      <w:r>
        <w:rPr>
          <w:rFonts w:ascii="Calibri" w:hAnsi="Calibri" w:cs="Calibri"/>
          <w:sz w:val="20"/>
          <w:szCs w:val="20"/>
        </w:rPr>
        <w:t xml:space="preserve">h) ewentualna zmiana wynagrodzenia, o której mowa w ust. 7 f i g, będzie dokonywana w oparciu o wskaźnik </w:t>
      </w:r>
      <w:r>
        <w:rPr>
          <w:rFonts w:ascii="Calibri" w:hAnsi="Calibri" w:cs="Calibri"/>
          <w:sz w:val="20"/>
          <w:szCs w:val="20"/>
        </w:rPr>
        <w:lastRenderedPageBreak/>
        <w:t xml:space="preserve">wzrostu cen towarów i dóbr konsumpcyjnych publikowany przez Prezesa Głównego Urzędu Statystycznego za poprzedzający kwartał. </w:t>
      </w:r>
    </w:p>
    <w:p w14:paraId="6FC9CF29" w14:textId="1C7DBAFC" w:rsidR="00241211" w:rsidRDefault="00241211" w:rsidP="00241211">
      <w:pPr>
        <w:pStyle w:val="Tekstpodstawowywcity21"/>
        <w:numPr>
          <w:ilvl w:val="0"/>
          <w:numId w:val="4"/>
        </w:numPr>
        <w:spacing w:line="360" w:lineRule="auto"/>
        <w:rPr>
          <w:rFonts w:ascii="Calibri" w:hAnsi="Calibri" w:cs="Calibri"/>
          <w:sz w:val="20"/>
          <w:szCs w:val="20"/>
        </w:rPr>
      </w:pPr>
      <w:r>
        <w:rPr>
          <w:rFonts w:ascii="Calibri" w:hAnsi="Calibri" w:cs="Calibri"/>
          <w:sz w:val="20"/>
          <w:szCs w:val="20"/>
        </w:rPr>
        <w:t>Strony ustalają następujące reguły wprowadzania zmian, o których mowa w ust. 7:</w:t>
      </w:r>
    </w:p>
    <w:p w14:paraId="2C1D53D4" w14:textId="77777777" w:rsidR="00241211" w:rsidRDefault="00241211" w:rsidP="00241211">
      <w:pPr>
        <w:pStyle w:val="Tekstpodstawowywcity21"/>
        <w:spacing w:line="360" w:lineRule="auto"/>
        <w:rPr>
          <w:rFonts w:ascii="Calibri" w:eastAsia="Arial"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t>1) zmiany mają mieć bezpośredni wpływ na koszty wykonania przedmiotu zamówienia</w:t>
      </w:r>
    </w:p>
    <w:p w14:paraId="7C25B046" w14:textId="77777777" w:rsidR="00241211" w:rsidRDefault="00241211" w:rsidP="00241211">
      <w:pPr>
        <w:pStyle w:val="Tekstpodstawowywcity21"/>
        <w:spacing w:line="360" w:lineRule="auto"/>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t>2) strona inicjującą zmianę składa wniosek, zawierający:</w:t>
      </w:r>
    </w:p>
    <w:p w14:paraId="4CE8597A" w14:textId="77777777" w:rsidR="00241211" w:rsidRDefault="00241211" w:rsidP="00241211">
      <w:pPr>
        <w:pStyle w:val="Tekstpodstawowywcity21"/>
        <w:spacing w:line="360" w:lineRule="auto"/>
        <w:ind w:left="786" w:firstLine="0"/>
        <w:rPr>
          <w:rFonts w:ascii="Calibri" w:hAnsi="Calibri" w:cs="Calibri"/>
          <w:sz w:val="20"/>
          <w:szCs w:val="20"/>
        </w:rPr>
      </w:pPr>
      <w:r>
        <w:rPr>
          <w:rFonts w:ascii="Calibri" w:hAnsi="Calibri" w:cs="Calibri"/>
          <w:sz w:val="20"/>
          <w:szCs w:val="20"/>
        </w:rPr>
        <w:tab/>
        <w:t>a)  opis propozycji zmiany i jej uzasadnienie (faktyczne i prawne),</w:t>
      </w:r>
    </w:p>
    <w:p w14:paraId="08BD7477" w14:textId="77777777" w:rsidR="00241211" w:rsidRDefault="00241211" w:rsidP="00241211">
      <w:pPr>
        <w:pStyle w:val="Tekstpodstawowywcity21"/>
        <w:spacing w:line="360" w:lineRule="auto"/>
        <w:ind w:left="1440" w:firstLine="0"/>
        <w:rPr>
          <w:rFonts w:ascii="Calibri" w:hAnsi="Calibri" w:cs="Calibri"/>
          <w:sz w:val="20"/>
          <w:szCs w:val="20"/>
        </w:rPr>
      </w:pPr>
      <w:r>
        <w:rPr>
          <w:rFonts w:ascii="Calibri" w:hAnsi="Calibri" w:cs="Calibri"/>
          <w:sz w:val="20"/>
          <w:szCs w:val="20"/>
        </w:rPr>
        <w:t>b) w przypadku zmiany dotyczącej minimalnego wynagrodzenia za pracę lub minimalnej stawki godzinowej obowiązującej w innych formach zatrudnienia (np. umowa zlecenia) – Wykonawca zobowiązany jest dostarczyć wykaz pracowników wynagradzanych według płacy minimalnej, do których odnosi się zmiana minimalnego wynagrodzenia lub stawki minimalnej wraz z podaniem obecnego wynagrodzenia;</w:t>
      </w:r>
    </w:p>
    <w:p w14:paraId="6729B638" w14:textId="77777777" w:rsidR="00241211" w:rsidRDefault="00241211" w:rsidP="00241211">
      <w:pPr>
        <w:pStyle w:val="Tekstpodstawowywcity21"/>
        <w:spacing w:line="360" w:lineRule="auto"/>
        <w:ind w:left="1440" w:firstLine="0"/>
        <w:rPr>
          <w:rFonts w:ascii="Calibri" w:hAnsi="Calibri" w:cs="Calibri"/>
          <w:sz w:val="20"/>
          <w:szCs w:val="20"/>
        </w:rPr>
      </w:pPr>
      <w:r>
        <w:rPr>
          <w:rFonts w:ascii="Calibri" w:hAnsi="Calibri" w:cs="Calibri"/>
          <w:sz w:val="20"/>
          <w:szCs w:val="20"/>
        </w:rPr>
        <w:t>c) w przypadku zmiany dotyczącej podlegania ubezpieczeniom społecznym lub ubezpieczeniu zdrowotnemu lub wysokości stawki składki na ubezpieczenia społeczne lub zdrowotne Wykonawca zobowiązany jest dostarczyć wykaz pracowników, do których odnosi się przedmiotowa zmiana, wraz z podaniem obecnego wynagrodzenia.</w:t>
      </w:r>
    </w:p>
    <w:p w14:paraId="46407D00" w14:textId="77777777" w:rsidR="00241211" w:rsidRDefault="00241211" w:rsidP="00241211">
      <w:pPr>
        <w:pStyle w:val="Tekstpodstawowy"/>
        <w:spacing w:line="360" w:lineRule="auto"/>
        <w:ind w:left="1146" w:firstLine="294"/>
        <w:rPr>
          <w:rFonts w:ascii="Calibri" w:hAnsi="Calibri" w:cs="Calibri"/>
          <w:sz w:val="20"/>
          <w:szCs w:val="20"/>
        </w:rPr>
      </w:pPr>
      <w:r>
        <w:rPr>
          <w:rFonts w:ascii="Calibri" w:hAnsi="Calibri" w:cs="Calibri"/>
          <w:sz w:val="20"/>
          <w:szCs w:val="20"/>
        </w:rPr>
        <w:t xml:space="preserve">d) obliczenie kosztów zmiany, jeżeli zmiana będzie miała wpływ na wynagrodzenie. </w:t>
      </w:r>
    </w:p>
    <w:p w14:paraId="3308501A" w14:textId="77777777" w:rsidR="00241211" w:rsidRDefault="00241211" w:rsidP="00241211">
      <w:pPr>
        <w:pStyle w:val="Tekstpodstawowy"/>
        <w:numPr>
          <w:ilvl w:val="0"/>
          <w:numId w:val="4"/>
        </w:numPr>
        <w:spacing w:line="360" w:lineRule="auto"/>
        <w:rPr>
          <w:rFonts w:ascii="Calibri" w:hAnsi="Calibri" w:cs="Calibri"/>
          <w:sz w:val="20"/>
          <w:szCs w:val="20"/>
        </w:rPr>
      </w:pPr>
      <w:bookmarkStart w:id="5" w:name="_Hlk166750240"/>
      <w:r>
        <w:rPr>
          <w:rFonts w:ascii="Calibri" w:hAnsi="Calibri" w:cs="Calibri"/>
          <w:sz w:val="20"/>
          <w:szCs w:val="20"/>
        </w:rPr>
        <w:t>Ponadto Strony dopuszczają zmiany umowy w zakresie:</w:t>
      </w:r>
    </w:p>
    <w:p w14:paraId="60F5CCE3" w14:textId="77777777" w:rsidR="00241211" w:rsidRDefault="00241211" w:rsidP="00241211">
      <w:pPr>
        <w:spacing w:line="360" w:lineRule="auto"/>
        <w:ind w:left="786"/>
        <w:rPr>
          <w:rFonts w:ascii="Calibri" w:hAnsi="Calibri" w:cs="Calibri"/>
          <w:sz w:val="20"/>
          <w:szCs w:val="20"/>
        </w:rPr>
      </w:pPr>
      <w:r>
        <w:rPr>
          <w:rFonts w:ascii="Calibri" w:hAnsi="Calibri" w:cs="Calibri"/>
          <w:sz w:val="20"/>
          <w:szCs w:val="20"/>
        </w:rPr>
        <w:t>a) numeru katalogowego produktu</w:t>
      </w:r>
    </w:p>
    <w:p w14:paraId="50C1F954" w14:textId="77777777" w:rsidR="00241211" w:rsidRDefault="00241211" w:rsidP="00241211">
      <w:pPr>
        <w:spacing w:line="360" w:lineRule="auto"/>
        <w:ind w:left="786"/>
        <w:rPr>
          <w:rFonts w:ascii="Calibri" w:hAnsi="Calibri" w:cs="Calibri"/>
          <w:sz w:val="20"/>
          <w:szCs w:val="20"/>
        </w:rPr>
      </w:pPr>
      <w:r>
        <w:rPr>
          <w:rFonts w:ascii="Calibri" w:hAnsi="Calibri" w:cs="Calibri"/>
          <w:sz w:val="20"/>
          <w:szCs w:val="20"/>
        </w:rPr>
        <w:t>b) nazwy produktu przy zachowaniu jego parametrów</w:t>
      </w:r>
    </w:p>
    <w:p w14:paraId="3C86F5B1" w14:textId="77777777" w:rsidR="00241211" w:rsidRDefault="00241211" w:rsidP="00241211">
      <w:pPr>
        <w:spacing w:line="360" w:lineRule="auto"/>
        <w:ind w:left="786"/>
        <w:rPr>
          <w:rFonts w:ascii="Calibri" w:hAnsi="Calibri" w:cs="Calibri"/>
          <w:sz w:val="20"/>
          <w:szCs w:val="20"/>
        </w:rPr>
      </w:pPr>
      <w:r>
        <w:rPr>
          <w:rFonts w:ascii="Calibri" w:hAnsi="Calibri" w:cs="Calibri"/>
          <w:sz w:val="20"/>
          <w:szCs w:val="20"/>
        </w:rPr>
        <w:t>c) przedmiotowym/produkt zamienny</w:t>
      </w:r>
    </w:p>
    <w:p w14:paraId="208C498A" w14:textId="77777777" w:rsidR="00241211" w:rsidRDefault="00241211" w:rsidP="00241211">
      <w:pPr>
        <w:spacing w:line="360" w:lineRule="auto"/>
        <w:ind w:left="786"/>
        <w:rPr>
          <w:rFonts w:ascii="Calibri" w:hAnsi="Calibri" w:cs="Calibri"/>
          <w:sz w:val="20"/>
          <w:szCs w:val="20"/>
        </w:rPr>
      </w:pPr>
      <w:r>
        <w:rPr>
          <w:rFonts w:ascii="Calibri" w:hAnsi="Calibri" w:cs="Calibri"/>
          <w:sz w:val="20"/>
          <w:szCs w:val="20"/>
        </w:rPr>
        <w:t xml:space="preserve">d) sposobu konfekcjonowania </w:t>
      </w:r>
    </w:p>
    <w:p w14:paraId="40EDFC7D" w14:textId="77777777" w:rsidR="00241211" w:rsidRDefault="00241211" w:rsidP="00241211">
      <w:pPr>
        <w:spacing w:line="360" w:lineRule="auto"/>
        <w:ind w:left="786"/>
        <w:rPr>
          <w:rFonts w:ascii="Calibri" w:hAnsi="Calibri" w:cs="Calibri"/>
          <w:sz w:val="20"/>
          <w:szCs w:val="20"/>
        </w:rPr>
      </w:pPr>
      <w:r>
        <w:rPr>
          <w:rFonts w:ascii="Calibri" w:hAnsi="Calibri" w:cs="Calibri"/>
          <w:sz w:val="20"/>
          <w:szCs w:val="20"/>
        </w:rPr>
        <w:t>e) wymiany/uzupełnienia elementów składowych aparatury w sytuacji gdy wprowadzony zostanie do sprzedaży przez wykonawcę produkt zmodyfikowany/udoskonalony</w:t>
      </w:r>
    </w:p>
    <w:p w14:paraId="04FC1A96" w14:textId="77777777" w:rsidR="00241211" w:rsidRDefault="00241211" w:rsidP="00241211">
      <w:pPr>
        <w:spacing w:line="360" w:lineRule="auto"/>
        <w:ind w:left="786"/>
        <w:rPr>
          <w:rFonts w:ascii="Calibri" w:hAnsi="Calibri" w:cs="Calibri"/>
          <w:sz w:val="20"/>
          <w:szCs w:val="20"/>
        </w:rPr>
      </w:pPr>
      <w:r>
        <w:rPr>
          <w:rFonts w:ascii="Calibri" w:hAnsi="Calibri" w:cs="Calibri"/>
          <w:sz w:val="20"/>
          <w:szCs w:val="20"/>
        </w:rPr>
        <w:t>f) wystąpi przejściowy brak produktu z przyczyn leżących po stronie producenta przy jednoczesnym dostarczeniu produktu zamiennego o parametrach nie gorszych od produktu objętego umową</w:t>
      </w:r>
    </w:p>
    <w:p w14:paraId="5694916E" w14:textId="77777777" w:rsidR="00241211" w:rsidRDefault="00241211" w:rsidP="00241211">
      <w:pPr>
        <w:spacing w:line="360" w:lineRule="auto"/>
        <w:ind w:left="786"/>
        <w:rPr>
          <w:rFonts w:ascii="Calibri" w:hAnsi="Calibri" w:cs="Calibri"/>
          <w:sz w:val="20"/>
          <w:szCs w:val="20"/>
        </w:rPr>
      </w:pPr>
      <w:r>
        <w:rPr>
          <w:rFonts w:ascii="Calibri" w:hAnsi="Calibri" w:cs="Calibri"/>
          <w:sz w:val="20"/>
          <w:szCs w:val="20"/>
        </w:rPr>
        <w:t>g) zmieni się liczba badań objęty zapotrzebowaniem Zamawiającego</w:t>
      </w:r>
    </w:p>
    <w:p w14:paraId="1C9C17DB" w14:textId="77777777" w:rsidR="00241211" w:rsidRDefault="00241211" w:rsidP="00241211">
      <w:pPr>
        <w:spacing w:line="360" w:lineRule="auto"/>
        <w:ind w:left="786"/>
        <w:rPr>
          <w:rFonts w:ascii="Calibri" w:hAnsi="Calibri" w:cs="Calibri"/>
          <w:sz w:val="20"/>
          <w:szCs w:val="20"/>
        </w:rPr>
      </w:pPr>
      <w:r>
        <w:rPr>
          <w:rFonts w:ascii="Calibri" w:hAnsi="Calibri" w:cs="Calibri"/>
          <w:sz w:val="20"/>
          <w:szCs w:val="20"/>
        </w:rPr>
        <w:t>h)  nastąpi zmiana organizacji pracy laboratorium Zamawiającego.</w:t>
      </w:r>
    </w:p>
    <w:p w14:paraId="2B4BFFCE" w14:textId="37F00278" w:rsidR="00241211" w:rsidRDefault="00241211" w:rsidP="00241211">
      <w:pPr>
        <w:widowControl w:val="0"/>
        <w:tabs>
          <w:tab w:val="num" w:pos="284"/>
        </w:tabs>
        <w:autoSpaceDE w:val="0"/>
        <w:spacing w:line="360" w:lineRule="auto"/>
        <w:jc w:val="both"/>
        <w:rPr>
          <w:rFonts w:ascii="Calibri" w:hAnsi="Calibri" w:cs="Calibri"/>
          <w:sz w:val="20"/>
          <w:szCs w:val="20"/>
        </w:rPr>
      </w:pPr>
      <w:r>
        <w:rPr>
          <w:rFonts w:ascii="Calibri" w:hAnsi="Calibri" w:cs="Calibri"/>
          <w:sz w:val="20"/>
          <w:szCs w:val="20"/>
        </w:rPr>
        <w:t>Zmiany opisana w ust. 9 pkt a-h nie mogą skutkować zmianą ceny jednostkowej, wartości umowy i nie mogą być niekorzystne dla Zamawiającego.</w:t>
      </w:r>
      <w:bookmarkEnd w:id="5"/>
    </w:p>
    <w:p w14:paraId="5539901C" w14:textId="62AD2A09" w:rsidR="00614B3E" w:rsidRPr="00FF48E1" w:rsidRDefault="00614B3E"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FF48E1">
        <w:rPr>
          <w:rFonts w:ascii="Calibri" w:hAnsi="Calibri" w:cs="Calibri"/>
          <w:sz w:val="20"/>
          <w:szCs w:val="20"/>
        </w:rPr>
        <w:t>Strony ustalają, że rozliczenie za dostarczone odczynniki nastąpi na podstawie faktur za dostarczone i odebrane partie dostawy indywidualnie zamówionej.</w:t>
      </w:r>
    </w:p>
    <w:p w14:paraId="1C5A6EE5" w14:textId="77777777" w:rsidR="00614B3E" w:rsidRPr="00FF48E1" w:rsidRDefault="00EE1A9A"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FF48E1">
        <w:rPr>
          <w:rFonts w:ascii="Calibri" w:hAnsi="Calibri" w:cs="Calibri"/>
          <w:sz w:val="20"/>
          <w:szCs w:val="20"/>
        </w:rPr>
        <w:t>Za dzień zapłaty uważa się dzień obciążenia rachunku bankowego Zamawiającego</w:t>
      </w:r>
    </w:p>
    <w:p w14:paraId="545D102C" w14:textId="77777777" w:rsidR="00614B3E" w:rsidRPr="00FF48E1" w:rsidRDefault="00614B3E"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FF48E1">
        <w:rPr>
          <w:rFonts w:ascii="Calibri" w:hAnsi="Calibri" w:cs="Calibri"/>
          <w:sz w:val="20"/>
          <w:szCs w:val="20"/>
        </w:rPr>
        <w:t>Zamawiający wyraża zgodę, aby Wykonawca wystawiał faktury VAT bez podpisu Zamawiającego na fakturze.</w:t>
      </w:r>
    </w:p>
    <w:p w14:paraId="11423EAE" w14:textId="77777777" w:rsidR="000B504A" w:rsidRPr="00FF48E1" w:rsidRDefault="009A6CBF" w:rsidP="00241211">
      <w:pPr>
        <w:pStyle w:val="WW-Tekstpodstawowywcity2"/>
        <w:numPr>
          <w:ilvl w:val="0"/>
          <w:numId w:val="4"/>
        </w:numPr>
        <w:tabs>
          <w:tab w:val="num" w:pos="284"/>
        </w:tabs>
        <w:spacing w:line="360" w:lineRule="auto"/>
        <w:ind w:left="284" w:hanging="284"/>
        <w:rPr>
          <w:rFonts w:ascii="Calibri" w:hAnsi="Calibri" w:cs="Calibri"/>
          <w:sz w:val="20"/>
          <w:szCs w:val="20"/>
        </w:rPr>
      </w:pPr>
      <w:r w:rsidRPr="00FF48E1">
        <w:rPr>
          <w:rFonts w:ascii="Calibri" w:hAnsi="Calibri" w:cs="Calibri"/>
          <w:sz w:val="20"/>
          <w:szCs w:val="20"/>
          <w:lang w:eastAsia="pl-PL"/>
        </w:rPr>
        <w:t xml:space="preserve">Płatność zostanie dokonana przelewem w PLN na konto Wykonawcy o numerze …………………………………………..………… prowadzonym przez ………………………………………………………….. , na </w:t>
      </w:r>
      <w:r w:rsidRPr="00FF48E1">
        <w:rPr>
          <w:rFonts w:ascii="Calibri" w:hAnsi="Calibri" w:cs="Calibri"/>
          <w:sz w:val="20"/>
          <w:szCs w:val="20"/>
          <w:lang w:eastAsia="pl-PL"/>
        </w:rPr>
        <w:lastRenderedPageBreak/>
        <w:t>podstawie dostarczonej faktury w terminie do 30 dni od daty jej dostarczenia. Faktury zostaną wystawione po wykonaniu każdorazowej części przedmiotu zamówienia. Zmiana numeru rachunku, na który ma być przekazane wynagrodzenie Wykonawcy wymaga formy Aneksu do mniejszej umowy</w:t>
      </w:r>
      <w:r w:rsidR="00D5790B" w:rsidRPr="00FF48E1">
        <w:rPr>
          <w:rFonts w:ascii="Calibri" w:hAnsi="Calibri" w:cs="Calibri"/>
          <w:sz w:val="20"/>
          <w:szCs w:val="20"/>
        </w:rPr>
        <w:t>.</w:t>
      </w:r>
    </w:p>
    <w:p w14:paraId="675ACDCA" w14:textId="77777777" w:rsidR="006140B6" w:rsidRPr="006140B6" w:rsidRDefault="006140B6" w:rsidP="006140B6">
      <w:pPr>
        <w:pStyle w:val="Akapitzlist"/>
        <w:numPr>
          <w:ilvl w:val="0"/>
          <w:numId w:val="4"/>
        </w:numPr>
        <w:suppressAutoHyphens w:val="0"/>
        <w:spacing w:line="360" w:lineRule="auto"/>
        <w:jc w:val="both"/>
        <w:rPr>
          <w:rFonts w:asciiTheme="minorHAnsi" w:hAnsiTheme="minorHAnsi" w:cstheme="minorHAnsi"/>
          <w:sz w:val="20"/>
          <w:szCs w:val="20"/>
          <w:lang w:eastAsia="en-US"/>
        </w:rPr>
      </w:pPr>
      <w:bookmarkStart w:id="6" w:name="_Hlk230767761"/>
      <w:r w:rsidRPr="006140B6">
        <w:rPr>
          <w:rFonts w:asciiTheme="minorHAnsi" w:hAnsiTheme="minorHAnsi" w:cstheme="minorHAnsi"/>
          <w:sz w:val="20"/>
          <w:szCs w:val="20"/>
        </w:rPr>
        <w:t xml:space="preserve">Zgodnie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 </w:t>
      </w:r>
    </w:p>
    <w:p w14:paraId="2195BA9E" w14:textId="77777777" w:rsidR="006140B6" w:rsidRPr="006140B6" w:rsidRDefault="006140B6" w:rsidP="006140B6">
      <w:pPr>
        <w:pStyle w:val="Akapitzlist"/>
        <w:spacing w:line="360" w:lineRule="auto"/>
        <w:ind w:left="705"/>
        <w:jc w:val="both"/>
        <w:rPr>
          <w:rFonts w:asciiTheme="minorHAnsi" w:hAnsiTheme="minorHAnsi" w:cstheme="minorHAnsi"/>
          <w:sz w:val="20"/>
          <w:szCs w:val="20"/>
        </w:rPr>
      </w:pPr>
      <w:r w:rsidRPr="006140B6">
        <w:rPr>
          <w:rFonts w:asciiTheme="minorHAnsi" w:hAnsiTheme="minorHAnsi" w:cstheme="minorHAnsi"/>
          <w:sz w:val="20"/>
          <w:szCs w:val="20"/>
        </w:rPr>
        <w:t>a) wszelkie faktury dokumentujące transakcje handlowe będą wystawiane i udostępniane wyłącznie w formie faktur ustrukturyzowanych za pośrednictwem Krajowego Systemu e- Faktur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 xml:space="preserve">), zgodnie z obowiązującymi przepisami prawa. </w:t>
      </w:r>
    </w:p>
    <w:p w14:paraId="0824F906" w14:textId="77777777" w:rsidR="006140B6" w:rsidRPr="006140B6" w:rsidRDefault="006140B6" w:rsidP="006140B6">
      <w:pPr>
        <w:pStyle w:val="Akapitzlist"/>
        <w:spacing w:line="360" w:lineRule="auto"/>
        <w:ind w:left="705"/>
        <w:jc w:val="both"/>
        <w:rPr>
          <w:rFonts w:asciiTheme="minorHAnsi" w:hAnsiTheme="minorHAnsi" w:cstheme="minorHAnsi"/>
          <w:sz w:val="20"/>
          <w:szCs w:val="20"/>
        </w:rPr>
      </w:pPr>
      <w:r w:rsidRPr="006140B6">
        <w:rPr>
          <w:rFonts w:asciiTheme="minorHAnsi" w:hAnsiTheme="minorHAnsi" w:cstheme="minorHAnsi"/>
          <w:sz w:val="20"/>
          <w:szCs w:val="20"/>
        </w:rPr>
        <w:t xml:space="preserve">b) Za datę doręczenia faktury uznaje się datę nadania numeru identyfikującego fakturę w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 xml:space="preserve">, zgodnie z art. 106na ust. 1 ustawy o VAT. </w:t>
      </w:r>
    </w:p>
    <w:p w14:paraId="0D720272" w14:textId="77777777" w:rsidR="006140B6" w:rsidRPr="006140B6" w:rsidRDefault="006140B6" w:rsidP="006140B6">
      <w:pPr>
        <w:pStyle w:val="Akapitzlist"/>
        <w:spacing w:line="360" w:lineRule="auto"/>
        <w:ind w:left="705"/>
        <w:jc w:val="both"/>
        <w:rPr>
          <w:rFonts w:asciiTheme="minorHAnsi" w:hAnsiTheme="minorHAnsi" w:cstheme="minorHAnsi"/>
          <w:sz w:val="20"/>
          <w:szCs w:val="20"/>
        </w:rPr>
      </w:pPr>
      <w:r w:rsidRPr="006140B6">
        <w:rPr>
          <w:rFonts w:asciiTheme="minorHAnsi" w:hAnsiTheme="minorHAnsi" w:cstheme="minorHAnsi"/>
          <w:sz w:val="20"/>
          <w:szCs w:val="20"/>
        </w:rPr>
        <w:t xml:space="preserve">c) Strony zobowiązują się do zapewnienia technicznej możliwości wystawiania, odbierania i przetwarzania faktur ustrukturyzowanych w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 xml:space="preserve">, w tym do posiadania odpowiednich uprawnień dostępowych. </w:t>
      </w:r>
    </w:p>
    <w:p w14:paraId="69D489C8" w14:textId="77777777" w:rsidR="006140B6" w:rsidRPr="006140B6" w:rsidRDefault="006140B6" w:rsidP="006140B6">
      <w:pPr>
        <w:pStyle w:val="Akapitzlist"/>
        <w:spacing w:line="360" w:lineRule="auto"/>
        <w:ind w:left="705"/>
        <w:jc w:val="both"/>
        <w:rPr>
          <w:rFonts w:asciiTheme="minorHAnsi" w:hAnsiTheme="minorHAnsi" w:cstheme="minorHAnsi"/>
          <w:sz w:val="20"/>
          <w:szCs w:val="20"/>
        </w:rPr>
      </w:pPr>
      <w:r w:rsidRPr="006140B6">
        <w:rPr>
          <w:rFonts w:asciiTheme="minorHAnsi" w:hAnsiTheme="minorHAnsi" w:cstheme="minorHAnsi"/>
          <w:sz w:val="20"/>
          <w:szCs w:val="20"/>
        </w:rPr>
        <w:t xml:space="preserve">d) W przypadku awarii systemu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 xml:space="preserve"> uniemożliwiającej wystawienie faktury, dopuszcza się wystawienie faktury w formie rezerwowej, zgodnie z przepisami przejściowymi i komunikatami Ministerstwa Finansów. e) Strony zobowiązują się do niezwłocznego informowania się nawzajem o wszelkich zmianach danych identyfikacyjnych niezbędnych do prawidłowego funkcjonowania </w:t>
      </w:r>
      <w:proofErr w:type="spellStart"/>
      <w:r w:rsidRPr="006140B6">
        <w:rPr>
          <w:rFonts w:asciiTheme="minorHAnsi" w:hAnsiTheme="minorHAnsi" w:cstheme="minorHAnsi"/>
          <w:sz w:val="20"/>
          <w:szCs w:val="20"/>
        </w:rPr>
        <w:t>KSeF</w:t>
      </w:r>
      <w:proofErr w:type="spellEnd"/>
      <w:r w:rsidRPr="006140B6">
        <w:rPr>
          <w:rFonts w:asciiTheme="minorHAnsi" w:hAnsiTheme="minorHAnsi" w:cstheme="minorHAnsi"/>
          <w:sz w:val="20"/>
          <w:szCs w:val="20"/>
        </w:rPr>
        <w:t>.</w:t>
      </w:r>
    </w:p>
    <w:p w14:paraId="19B6AA9B" w14:textId="77777777" w:rsidR="006140B6" w:rsidRPr="006140B6" w:rsidRDefault="006140B6" w:rsidP="006140B6">
      <w:pPr>
        <w:pStyle w:val="Akapitzlist"/>
        <w:numPr>
          <w:ilvl w:val="0"/>
          <w:numId w:val="4"/>
        </w:numPr>
        <w:suppressAutoHyphens w:val="0"/>
        <w:spacing w:line="360" w:lineRule="auto"/>
        <w:jc w:val="both"/>
        <w:rPr>
          <w:rFonts w:asciiTheme="minorHAnsi" w:hAnsiTheme="minorHAnsi" w:cstheme="minorHAnsi"/>
          <w:sz w:val="20"/>
          <w:szCs w:val="20"/>
        </w:rPr>
      </w:pPr>
      <w:r w:rsidRPr="006140B6">
        <w:rPr>
          <w:rFonts w:asciiTheme="minorHAnsi" w:hAnsiTheme="minorHAnsi" w:cstheme="minorHAnsi"/>
          <w:sz w:val="20"/>
          <w:szCs w:val="20"/>
        </w:rPr>
        <w:t>Wykonawca oświadcza, że numer rachunku bankowego wskazany na fakturze jest numerem podanym do Urzędu Skarbowego i jest właściwym dla dokonania rozliczeń na zasadach podzielonej płatności (</w:t>
      </w:r>
      <w:proofErr w:type="spellStart"/>
      <w:r w:rsidRPr="006140B6">
        <w:rPr>
          <w:rFonts w:asciiTheme="minorHAnsi" w:hAnsiTheme="minorHAnsi" w:cstheme="minorHAnsi"/>
          <w:sz w:val="20"/>
          <w:szCs w:val="20"/>
        </w:rPr>
        <w:t>split</w:t>
      </w:r>
      <w:proofErr w:type="spellEnd"/>
      <w:r w:rsidRPr="006140B6">
        <w:rPr>
          <w:rFonts w:asciiTheme="minorHAnsi" w:hAnsiTheme="minorHAnsi" w:cstheme="minorHAnsi"/>
          <w:sz w:val="20"/>
          <w:szCs w:val="20"/>
        </w:rPr>
        <w:t xml:space="preserve"> </w:t>
      </w:r>
      <w:proofErr w:type="spellStart"/>
      <w:r w:rsidRPr="006140B6">
        <w:rPr>
          <w:rFonts w:asciiTheme="minorHAnsi" w:hAnsiTheme="minorHAnsi" w:cstheme="minorHAnsi"/>
          <w:sz w:val="20"/>
          <w:szCs w:val="20"/>
        </w:rPr>
        <w:t>payment</w:t>
      </w:r>
      <w:proofErr w:type="spellEnd"/>
      <w:r w:rsidRPr="006140B6">
        <w:rPr>
          <w:rFonts w:asciiTheme="minorHAnsi" w:hAnsiTheme="minorHAnsi" w:cstheme="minorHAnsi"/>
          <w:sz w:val="20"/>
          <w:szCs w:val="20"/>
        </w:rPr>
        <w:t>) zgodnie z przepisami ustawy z dnia 11 marca 2004 r. o podatku od towarów i usług (</w:t>
      </w:r>
      <w:proofErr w:type="spellStart"/>
      <w:r w:rsidRPr="006140B6">
        <w:rPr>
          <w:rFonts w:asciiTheme="minorHAnsi" w:hAnsiTheme="minorHAnsi" w:cstheme="minorHAnsi"/>
          <w:sz w:val="20"/>
          <w:szCs w:val="20"/>
        </w:rPr>
        <w:t>t.j</w:t>
      </w:r>
      <w:proofErr w:type="spellEnd"/>
      <w:r w:rsidRPr="006140B6">
        <w:rPr>
          <w:rFonts w:asciiTheme="minorHAnsi" w:hAnsiTheme="minorHAnsi" w:cstheme="minorHAnsi"/>
          <w:sz w:val="20"/>
          <w:szCs w:val="20"/>
        </w:rPr>
        <w:t>. Dz.U. z 2025 r., poz. 775).</w:t>
      </w:r>
    </w:p>
    <w:bookmarkEnd w:id="6"/>
    <w:p w14:paraId="1C7FC385" w14:textId="77777777" w:rsidR="00241211" w:rsidRDefault="00241211" w:rsidP="00241211">
      <w:pPr>
        <w:numPr>
          <w:ilvl w:val="0"/>
          <w:numId w:val="4"/>
        </w:numPr>
        <w:suppressAutoHyphens w:val="0"/>
        <w:spacing w:line="360" w:lineRule="auto"/>
        <w:jc w:val="both"/>
        <w:rPr>
          <w:rFonts w:ascii="Calibri" w:hAnsi="Calibri" w:cs="Calibri"/>
          <w:bCs/>
          <w:kern w:val="28"/>
          <w:sz w:val="20"/>
          <w:szCs w:val="20"/>
        </w:rPr>
      </w:pPr>
      <w:r>
        <w:rPr>
          <w:rFonts w:ascii="Calibri" w:hAnsi="Calibri" w:cs="Calibri"/>
          <w:bCs/>
          <w:kern w:val="28"/>
          <w:sz w:val="20"/>
          <w:szCs w:val="20"/>
        </w:rPr>
        <w:t>W przypadku opóźnienia w zapłacie faktury Zamawiający zapłaci odsetki ustawowe.</w:t>
      </w:r>
    </w:p>
    <w:p w14:paraId="7F386647" w14:textId="489C4277" w:rsidR="00241211" w:rsidRDefault="0082764F" w:rsidP="00241211">
      <w:pPr>
        <w:numPr>
          <w:ilvl w:val="0"/>
          <w:numId w:val="4"/>
        </w:numPr>
        <w:suppressAutoHyphens w:val="0"/>
        <w:spacing w:line="360" w:lineRule="auto"/>
        <w:jc w:val="both"/>
        <w:rPr>
          <w:rFonts w:ascii="Calibri" w:hAnsi="Calibri" w:cs="Calibri"/>
          <w:bCs/>
          <w:kern w:val="28"/>
          <w:sz w:val="20"/>
          <w:szCs w:val="20"/>
        </w:rPr>
      </w:pPr>
      <w:bookmarkStart w:id="7" w:name="_Hlk230767720"/>
      <w:r w:rsidRPr="00241211">
        <w:rPr>
          <w:rFonts w:ascii="Calibri" w:hAnsi="Calibri" w:cs="Calibri"/>
          <w:sz w:val="20"/>
          <w:szCs w:val="20"/>
        </w:rPr>
        <w:t xml:space="preserve">Strony dopuszczają możliwość przesunięć wartościowych i ilościowych między poszczególnymi pozycjami załącznika </w:t>
      </w:r>
      <w:r w:rsidR="00241211">
        <w:rPr>
          <w:rFonts w:ascii="Calibri" w:hAnsi="Calibri" w:cs="Calibri"/>
          <w:sz w:val="20"/>
          <w:szCs w:val="20"/>
        </w:rPr>
        <w:t xml:space="preserve">Formularza cenowego </w:t>
      </w:r>
      <w:r w:rsidRPr="00241211">
        <w:rPr>
          <w:rFonts w:ascii="Calibri" w:hAnsi="Calibri" w:cs="Calibri"/>
          <w:sz w:val="20"/>
          <w:szCs w:val="20"/>
        </w:rPr>
        <w:t xml:space="preserve">z jednego asortymentu na rzecz drugiego. Przesunięcia te są możliwe tylko w ramach wartości umownej, określonej w ust. </w:t>
      </w:r>
      <w:r w:rsidR="005B1E17" w:rsidRPr="00241211">
        <w:rPr>
          <w:rFonts w:ascii="Calibri" w:hAnsi="Calibri" w:cs="Calibri"/>
          <w:sz w:val="20"/>
          <w:szCs w:val="20"/>
        </w:rPr>
        <w:t>1</w:t>
      </w:r>
      <w:r w:rsidRPr="00241211">
        <w:rPr>
          <w:rFonts w:ascii="Calibri" w:hAnsi="Calibri" w:cs="Calibri"/>
          <w:sz w:val="20"/>
          <w:szCs w:val="20"/>
        </w:rPr>
        <w:t xml:space="preserve"> niniejszego paragrafu</w:t>
      </w:r>
      <w:r w:rsidR="00464346" w:rsidRPr="00241211">
        <w:rPr>
          <w:rFonts w:ascii="Calibri" w:hAnsi="Calibri" w:cs="Calibri"/>
          <w:sz w:val="20"/>
          <w:szCs w:val="20"/>
        </w:rPr>
        <w:t>.</w:t>
      </w:r>
    </w:p>
    <w:p w14:paraId="7C3EEED0" w14:textId="14B502C8" w:rsidR="0082764F" w:rsidRPr="00241211" w:rsidRDefault="00464346" w:rsidP="00241211">
      <w:pPr>
        <w:numPr>
          <w:ilvl w:val="0"/>
          <w:numId w:val="4"/>
        </w:numPr>
        <w:suppressAutoHyphens w:val="0"/>
        <w:spacing w:line="360" w:lineRule="auto"/>
        <w:jc w:val="both"/>
        <w:rPr>
          <w:rFonts w:ascii="Calibri" w:hAnsi="Calibri" w:cs="Calibri"/>
          <w:bCs/>
          <w:kern w:val="28"/>
          <w:sz w:val="20"/>
          <w:szCs w:val="20"/>
        </w:rPr>
      </w:pPr>
      <w:r w:rsidRPr="00241211">
        <w:rPr>
          <w:rFonts w:ascii="Calibri" w:hAnsi="Calibri" w:cs="Calibri"/>
          <w:sz w:val="20"/>
          <w:szCs w:val="20"/>
        </w:rPr>
        <w:t>Niniejsza umowa m</w:t>
      </w:r>
      <w:r w:rsidR="00D76B52" w:rsidRPr="00241211">
        <w:rPr>
          <w:rFonts w:ascii="Calibri" w:hAnsi="Calibri" w:cs="Calibri"/>
          <w:sz w:val="20"/>
          <w:szCs w:val="20"/>
        </w:rPr>
        <w:t>oże zostać rozwiązana przed upływem terminu określonego w § 5 ust. 1 w przypadku</w:t>
      </w:r>
      <w:r w:rsidR="000E0BE2" w:rsidRPr="00241211">
        <w:rPr>
          <w:rFonts w:ascii="Calibri" w:hAnsi="Calibri" w:cs="Calibri"/>
          <w:sz w:val="20"/>
          <w:szCs w:val="20"/>
        </w:rPr>
        <w:t xml:space="preserve"> </w:t>
      </w:r>
      <w:r w:rsidR="00D76B52" w:rsidRPr="00241211">
        <w:rPr>
          <w:rFonts w:ascii="Calibri" w:hAnsi="Calibri" w:cs="Calibri"/>
          <w:sz w:val="20"/>
          <w:szCs w:val="20"/>
        </w:rPr>
        <w:t xml:space="preserve"> wyczerpania </w:t>
      </w:r>
      <w:r w:rsidR="00FB2E7E" w:rsidRPr="00241211">
        <w:rPr>
          <w:rFonts w:ascii="Calibri" w:hAnsi="Calibri" w:cs="Calibri"/>
          <w:sz w:val="20"/>
          <w:szCs w:val="20"/>
        </w:rPr>
        <w:t xml:space="preserve">wartości </w:t>
      </w:r>
      <w:r w:rsidR="00C12374" w:rsidRPr="00241211">
        <w:rPr>
          <w:rFonts w:ascii="Calibri" w:hAnsi="Calibri" w:cs="Calibri"/>
          <w:sz w:val="20"/>
          <w:szCs w:val="20"/>
        </w:rPr>
        <w:t xml:space="preserve">zawartej umowy. </w:t>
      </w:r>
      <w:r w:rsidR="009E5446" w:rsidRPr="00241211">
        <w:rPr>
          <w:rFonts w:ascii="Calibri" w:hAnsi="Calibri" w:cs="Calibri"/>
          <w:sz w:val="20"/>
          <w:szCs w:val="20"/>
        </w:rPr>
        <w:t>Rozwiązanie umowy wymaga formy pisemnej.</w:t>
      </w:r>
    </w:p>
    <w:bookmarkEnd w:id="7"/>
    <w:p w14:paraId="166EAB5A" w14:textId="77777777" w:rsidR="00241211" w:rsidRDefault="00241211" w:rsidP="00241211">
      <w:pPr>
        <w:widowControl w:val="0"/>
        <w:tabs>
          <w:tab w:val="num" w:pos="284"/>
        </w:tabs>
        <w:autoSpaceDE w:val="0"/>
        <w:spacing w:line="360" w:lineRule="auto"/>
        <w:jc w:val="center"/>
        <w:rPr>
          <w:rFonts w:ascii="Calibri" w:hAnsi="Calibri" w:cs="Calibri"/>
          <w:b/>
          <w:sz w:val="20"/>
          <w:szCs w:val="20"/>
        </w:rPr>
      </w:pPr>
    </w:p>
    <w:p w14:paraId="28E3C741" w14:textId="31B8B7C4" w:rsidR="00614B3E" w:rsidRPr="00FF48E1" w:rsidRDefault="00614B3E" w:rsidP="00241211">
      <w:pPr>
        <w:widowControl w:val="0"/>
        <w:tabs>
          <w:tab w:val="num" w:pos="284"/>
        </w:tabs>
        <w:autoSpaceDE w:val="0"/>
        <w:spacing w:line="360" w:lineRule="auto"/>
        <w:jc w:val="center"/>
        <w:rPr>
          <w:rFonts w:ascii="Calibri" w:hAnsi="Calibri" w:cs="Calibri"/>
          <w:b/>
          <w:sz w:val="20"/>
          <w:szCs w:val="20"/>
        </w:rPr>
      </w:pPr>
      <w:r w:rsidRPr="00FF48E1">
        <w:rPr>
          <w:rFonts w:ascii="Calibri" w:hAnsi="Calibri" w:cs="Calibri"/>
          <w:b/>
          <w:sz w:val="20"/>
          <w:szCs w:val="20"/>
        </w:rPr>
        <w:t>§ 3</w:t>
      </w:r>
    </w:p>
    <w:p w14:paraId="455FE048" w14:textId="437A3761" w:rsidR="00614B3E" w:rsidRPr="00FF48E1" w:rsidRDefault="00614B3E" w:rsidP="00241211">
      <w:pPr>
        <w:pStyle w:val="WW-Tekstpodstawowywcity2"/>
        <w:numPr>
          <w:ilvl w:val="0"/>
          <w:numId w:val="5"/>
        </w:numPr>
        <w:tabs>
          <w:tab w:val="clear" w:pos="720"/>
          <w:tab w:val="num" w:pos="284"/>
        </w:tabs>
        <w:spacing w:line="360" w:lineRule="auto"/>
        <w:ind w:left="284" w:hanging="284"/>
        <w:rPr>
          <w:rFonts w:ascii="Calibri" w:hAnsi="Calibri" w:cs="Calibri"/>
          <w:sz w:val="20"/>
          <w:szCs w:val="20"/>
        </w:rPr>
      </w:pPr>
      <w:bookmarkStart w:id="8" w:name="_Hlk230767972"/>
      <w:r w:rsidRPr="00FF48E1">
        <w:rPr>
          <w:rFonts w:ascii="Calibri" w:hAnsi="Calibri" w:cs="Calibri"/>
          <w:sz w:val="20"/>
          <w:szCs w:val="20"/>
        </w:rPr>
        <w:t>Realizacja dostaw towarów odbywa się według zamówień Zamawiającego, złożonych przez osobę uprawnioną pisemnie</w:t>
      </w:r>
      <w:r w:rsidR="00BE222F" w:rsidRPr="00FF48E1">
        <w:rPr>
          <w:rFonts w:ascii="Calibri" w:hAnsi="Calibri" w:cs="Calibri"/>
          <w:sz w:val="20"/>
          <w:szCs w:val="20"/>
        </w:rPr>
        <w:t xml:space="preserve"> lub</w:t>
      </w:r>
      <w:r w:rsidR="00E27C80" w:rsidRPr="00FF48E1">
        <w:rPr>
          <w:rFonts w:ascii="Calibri" w:hAnsi="Calibri" w:cs="Calibri"/>
          <w:sz w:val="20"/>
          <w:szCs w:val="20"/>
        </w:rPr>
        <w:t xml:space="preserve"> </w:t>
      </w:r>
      <w:r w:rsidR="00BE222F" w:rsidRPr="00FF48E1">
        <w:rPr>
          <w:rFonts w:ascii="Calibri" w:hAnsi="Calibri" w:cs="Calibri"/>
          <w:sz w:val="20"/>
          <w:szCs w:val="20"/>
        </w:rPr>
        <w:t>pocztą elektroniczną</w:t>
      </w:r>
      <w:r w:rsidR="009540CC">
        <w:rPr>
          <w:rFonts w:ascii="Calibri" w:hAnsi="Calibri" w:cs="Calibri"/>
          <w:sz w:val="20"/>
          <w:szCs w:val="20"/>
        </w:rPr>
        <w:t xml:space="preserve"> na adres Wykonawcy ………………………………………………………………………………….</w:t>
      </w:r>
      <w:r w:rsidRPr="00FF48E1">
        <w:rPr>
          <w:rFonts w:ascii="Calibri" w:hAnsi="Calibri" w:cs="Calibri"/>
          <w:sz w:val="20"/>
          <w:szCs w:val="20"/>
        </w:rPr>
        <w:t>, określających ilość i asortyment zamówionego towaru.</w:t>
      </w:r>
      <w:r w:rsidR="00351532" w:rsidRPr="00FF48E1">
        <w:rPr>
          <w:rFonts w:ascii="Calibri" w:hAnsi="Calibri" w:cs="Calibri"/>
          <w:sz w:val="20"/>
          <w:szCs w:val="20"/>
        </w:rPr>
        <w:t xml:space="preserve"> Minimalne dane niezbędne do prawidłowego zamówienia odczynników to: nazwa i adres </w:t>
      </w:r>
      <w:r w:rsidR="00351532" w:rsidRPr="00FF48E1">
        <w:rPr>
          <w:rFonts w:ascii="Calibri" w:hAnsi="Calibri" w:cs="Calibri"/>
          <w:sz w:val="20"/>
          <w:szCs w:val="20"/>
        </w:rPr>
        <w:lastRenderedPageBreak/>
        <w:t>Zamawiającego</w:t>
      </w:r>
      <w:r w:rsidR="0071057C" w:rsidRPr="00FF48E1">
        <w:rPr>
          <w:rFonts w:ascii="Calibri" w:hAnsi="Calibri" w:cs="Calibri"/>
          <w:sz w:val="20"/>
          <w:szCs w:val="20"/>
        </w:rPr>
        <w:t>, nazwa handlowa i numer katalogowy zamawianych produktów, ilość, cena lub wskazanie właściwej umowy handlowej, miejsce dostawy oraz oczekiwana data dostawy. W przypadku materiału kontrolnego</w:t>
      </w:r>
      <w:r w:rsidR="00E47BA7" w:rsidRPr="00FF48E1">
        <w:rPr>
          <w:rFonts w:ascii="Calibri" w:hAnsi="Calibri" w:cs="Calibri"/>
          <w:sz w:val="20"/>
          <w:szCs w:val="20"/>
        </w:rPr>
        <w:t>, niezbę</w:t>
      </w:r>
      <w:r w:rsidR="005B0030" w:rsidRPr="00FF48E1">
        <w:rPr>
          <w:rFonts w:ascii="Calibri" w:hAnsi="Calibri" w:cs="Calibri"/>
          <w:sz w:val="20"/>
          <w:szCs w:val="20"/>
        </w:rPr>
        <w:t>dną informacją jest również numer zamawianej serii (LOT), zgodnie z harmonogramem dostaw. Czas realizacji zamówienia biegnie od momentu jego skutecznego dotarcia do wykonawcy.</w:t>
      </w:r>
    </w:p>
    <w:bookmarkEnd w:id="8"/>
    <w:p w14:paraId="0A2BF191" w14:textId="77777777" w:rsidR="00614B3E" w:rsidRPr="00FF48E1" w:rsidRDefault="00D86152" w:rsidP="00241211">
      <w:pPr>
        <w:pStyle w:val="WW-Tekstpodstawowywcity2"/>
        <w:numPr>
          <w:ilvl w:val="0"/>
          <w:numId w:val="5"/>
        </w:numPr>
        <w:tabs>
          <w:tab w:val="clear" w:pos="720"/>
          <w:tab w:val="num" w:pos="284"/>
        </w:tabs>
        <w:spacing w:line="360" w:lineRule="auto"/>
        <w:ind w:left="284" w:hanging="284"/>
        <w:rPr>
          <w:rFonts w:ascii="Calibri" w:hAnsi="Calibri" w:cs="Calibri"/>
          <w:sz w:val="20"/>
          <w:szCs w:val="20"/>
        </w:rPr>
      </w:pPr>
      <w:r w:rsidRPr="00FF48E1">
        <w:rPr>
          <w:rFonts w:ascii="Calibri" w:hAnsi="Calibri" w:cs="Calibri"/>
          <w:sz w:val="20"/>
          <w:szCs w:val="20"/>
        </w:rPr>
        <w:t>Termin realizacji dostawy wynosi</w:t>
      </w:r>
      <w:r w:rsidR="00E30A52" w:rsidRPr="00FF48E1">
        <w:rPr>
          <w:rFonts w:ascii="Calibri" w:hAnsi="Calibri" w:cs="Calibri"/>
          <w:sz w:val="20"/>
          <w:szCs w:val="20"/>
        </w:rPr>
        <w:t xml:space="preserve"> </w:t>
      </w:r>
      <w:r w:rsidR="001D0A2A" w:rsidRPr="00FF48E1">
        <w:rPr>
          <w:rFonts w:ascii="Calibri" w:hAnsi="Calibri" w:cs="Calibri"/>
          <w:sz w:val="20"/>
          <w:szCs w:val="20"/>
        </w:rPr>
        <w:t>1 dzień roboczy</w:t>
      </w:r>
      <w:r w:rsidR="00B44C29" w:rsidRPr="00FF48E1">
        <w:rPr>
          <w:rFonts w:ascii="Calibri" w:hAnsi="Calibri" w:cs="Calibri"/>
          <w:sz w:val="20"/>
          <w:szCs w:val="20"/>
        </w:rPr>
        <w:t xml:space="preserve">, </w:t>
      </w:r>
      <w:r w:rsidRPr="00FF48E1">
        <w:rPr>
          <w:rFonts w:ascii="Calibri" w:hAnsi="Calibri" w:cs="Calibri"/>
          <w:sz w:val="20"/>
          <w:szCs w:val="20"/>
        </w:rPr>
        <w:t xml:space="preserve">(rozumiane jako dni od </w:t>
      </w:r>
      <w:proofErr w:type="spellStart"/>
      <w:r w:rsidRPr="00FF48E1">
        <w:rPr>
          <w:rFonts w:ascii="Calibri" w:hAnsi="Calibri" w:cs="Calibri"/>
          <w:sz w:val="20"/>
          <w:szCs w:val="20"/>
        </w:rPr>
        <w:t>pn</w:t>
      </w:r>
      <w:proofErr w:type="spellEnd"/>
      <w:r w:rsidRPr="00FF48E1">
        <w:rPr>
          <w:rFonts w:ascii="Calibri" w:hAnsi="Calibri" w:cs="Calibri"/>
          <w:sz w:val="20"/>
          <w:szCs w:val="20"/>
        </w:rPr>
        <w:t xml:space="preserve"> – </w:t>
      </w:r>
      <w:proofErr w:type="spellStart"/>
      <w:r w:rsidRPr="00FF48E1">
        <w:rPr>
          <w:rFonts w:ascii="Calibri" w:hAnsi="Calibri" w:cs="Calibri"/>
          <w:sz w:val="20"/>
          <w:szCs w:val="20"/>
        </w:rPr>
        <w:t>pt</w:t>
      </w:r>
      <w:proofErr w:type="spellEnd"/>
      <w:r w:rsidRPr="00FF48E1">
        <w:rPr>
          <w:rFonts w:ascii="Calibri" w:hAnsi="Calibri" w:cs="Calibri"/>
          <w:sz w:val="20"/>
          <w:szCs w:val="20"/>
        </w:rPr>
        <w:t xml:space="preserve"> z wyłączeniem dni ustawowo wolnych od pracy) od daty zamówienia</w:t>
      </w:r>
      <w:r w:rsidR="00756A30" w:rsidRPr="00FF48E1">
        <w:rPr>
          <w:rFonts w:ascii="Calibri" w:hAnsi="Calibri" w:cs="Calibri"/>
          <w:sz w:val="20"/>
          <w:szCs w:val="20"/>
        </w:rPr>
        <w:t>.</w:t>
      </w:r>
    </w:p>
    <w:p w14:paraId="52DEFF1F" w14:textId="77777777" w:rsidR="00614B3E" w:rsidRPr="00FF48E1" w:rsidRDefault="00614B3E" w:rsidP="00241211">
      <w:pPr>
        <w:pStyle w:val="WW-Tekstpodstawowywcity2"/>
        <w:numPr>
          <w:ilvl w:val="0"/>
          <w:numId w:val="5"/>
        </w:numPr>
        <w:tabs>
          <w:tab w:val="clear" w:pos="720"/>
          <w:tab w:val="num" w:pos="284"/>
        </w:tabs>
        <w:spacing w:line="360" w:lineRule="auto"/>
        <w:ind w:left="284" w:hanging="284"/>
        <w:rPr>
          <w:rFonts w:ascii="Calibri" w:hAnsi="Calibri" w:cs="Calibri"/>
          <w:sz w:val="20"/>
          <w:szCs w:val="20"/>
        </w:rPr>
      </w:pPr>
      <w:r w:rsidRPr="00FF48E1">
        <w:rPr>
          <w:rFonts w:ascii="Calibri" w:hAnsi="Calibri" w:cs="Calibri"/>
          <w:sz w:val="20"/>
          <w:szCs w:val="20"/>
        </w:rPr>
        <w:t>Wykonawca zobowiązuje się dostarczyć przedmiot niniejszej umowy zgodnie z obowiązującymi przepisami.</w:t>
      </w:r>
    </w:p>
    <w:p w14:paraId="4FEE31FC" w14:textId="659293D6" w:rsidR="00614B3E" w:rsidRPr="001D2ACD" w:rsidRDefault="00614B3E" w:rsidP="00241211">
      <w:pPr>
        <w:pStyle w:val="WW-Tekstpodstawowywcity2"/>
        <w:numPr>
          <w:ilvl w:val="0"/>
          <w:numId w:val="5"/>
        </w:numPr>
        <w:tabs>
          <w:tab w:val="clear" w:pos="720"/>
          <w:tab w:val="num" w:pos="284"/>
        </w:tabs>
        <w:spacing w:line="360" w:lineRule="auto"/>
        <w:ind w:left="284" w:hanging="284"/>
        <w:rPr>
          <w:rFonts w:ascii="Calibri" w:hAnsi="Calibri" w:cs="Calibri"/>
          <w:sz w:val="20"/>
          <w:szCs w:val="20"/>
        </w:rPr>
      </w:pPr>
      <w:bookmarkStart w:id="9" w:name="_Hlk230768008"/>
      <w:r w:rsidRPr="00FF48E1">
        <w:rPr>
          <w:rFonts w:ascii="Calibri" w:hAnsi="Calibri" w:cs="Calibri"/>
          <w:sz w:val="20"/>
          <w:szCs w:val="20"/>
        </w:rPr>
        <w:t>Odczynniki</w:t>
      </w:r>
      <w:r w:rsidR="00741890" w:rsidRPr="00FF48E1">
        <w:rPr>
          <w:rFonts w:ascii="Calibri" w:hAnsi="Calibri" w:cs="Calibri"/>
          <w:sz w:val="20"/>
          <w:szCs w:val="20"/>
        </w:rPr>
        <w:t xml:space="preserve"> oraz materiały </w:t>
      </w:r>
      <w:r w:rsidR="00255331" w:rsidRPr="00FF48E1">
        <w:rPr>
          <w:rFonts w:ascii="Calibri" w:hAnsi="Calibri" w:cs="Calibri"/>
          <w:sz w:val="20"/>
          <w:szCs w:val="20"/>
        </w:rPr>
        <w:t>zużywalne</w:t>
      </w:r>
      <w:r w:rsidRPr="00FF48E1">
        <w:rPr>
          <w:rFonts w:ascii="Calibri" w:hAnsi="Calibri" w:cs="Calibri"/>
          <w:sz w:val="20"/>
          <w:szCs w:val="20"/>
        </w:rPr>
        <w:t xml:space="preserve"> będą dostarczane do Zamawiającego na koszt Wykonawcy</w:t>
      </w:r>
      <w:r w:rsidR="00DA06C3" w:rsidRPr="00FF48E1">
        <w:rPr>
          <w:rFonts w:ascii="Calibri" w:hAnsi="Calibri" w:cs="Calibri"/>
          <w:sz w:val="20"/>
          <w:szCs w:val="20"/>
        </w:rPr>
        <w:t xml:space="preserve"> na adres </w:t>
      </w:r>
      <w:r w:rsidR="00741890" w:rsidRPr="00FF48E1">
        <w:rPr>
          <w:rFonts w:ascii="Calibri" w:hAnsi="Calibri" w:cs="Calibri"/>
          <w:sz w:val="20"/>
          <w:szCs w:val="20"/>
        </w:rPr>
        <w:t xml:space="preserve">- </w:t>
      </w:r>
      <w:r w:rsidR="000E0BE2" w:rsidRPr="001D2ACD">
        <w:rPr>
          <w:rFonts w:ascii="Calibri" w:hAnsi="Calibri" w:cs="Calibri"/>
          <w:sz w:val="20"/>
          <w:szCs w:val="20"/>
        </w:rPr>
        <w:t>Szpital SPZOZ w Siedlcach, Laboratorium, ul. Starowiejska 15,</w:t>
      </w:r>
      <w:r w:rsidR="009540CC">
        <w:rPr>
          <w:rFonts w:ascii="Calibri" w:hAnsi="Calibri" w:cs="Calibri"/>
          <w:sz w:val="20"/>
          <w:szCs w:val="20"/>
        </w:rPr>
        <w:t xml:space="preserve"> </w:t>
      </w:r>
      <w:r w:rsidR="000E0BE2" w:rsidRPr="001D2ACD">
        <w:rPr>
          <w:rFonts w:ascii="Calibri" w:hAnsi="Calibri" w:cs="Calibri"/>
          <w:sz w:val="20"/>
          <w:szCs w:val="20"/>
        </w:rPr>
        <w:t>08-110 Siedlce.</w:t>
      </w:r>
    </w:p>
    <w:bookmarkEnd w:id="9"/>
    <w:p w14:paraId="000075B4" w14:textId="77777777" w:rsidR="00614B3E" w:rsidRPr="00FF48E1" w:rsidRDefault="00614B3E" w:rsidP="00241211">
      <w:pPr>
        <w:pStyle w:val="WW-Tekstpodstawowywcity2"/>
        <w:numPr>
          <w:ilvl w:val="0"/>
          <w:numId w:val="5"/>
        </w:numPr>
        <w:tabs>
          <w:tab w:val="clear" w:pos="720"/>
          <w:tab w:val="num" w:pos="284"/>
        </w:tabs>
        <w:spacing w:line="360" w:lineRule="auto"/>
        <w:ind w:left="284" w:hanging="284"/>
        <w:rPr>
          <w:rFonts w:ascii="Calibri" w:hAnsi="Calibri" w:cs="Calibri"/>
          <w:sz w:val="20"/>
          <w:szCs w:val="20"/>
        </w:rPr>
      </w:pPr>
      <w:r w:rsidRPr="00FF48E1">
        <w:rPr>
          <w:rFonts w:ascii="Calibri" w:hAnsi="Calibri" w:cs="Calibri"/>
          <w:sz w:val="20"/>
          <w:szCs w:val="20"/>
        </w:rPr>
        <w:t>Termin ważności dostarczanych odczynników nie może być krótszy niż 6 miesięcy – od daty dostawy.</w:t>
      </w:r>
    </w:p>
    <w:p w14:paraId="2CB0361C" w14:textId="77777777" w:rsidR="00614B3E" w:rsidRPr="00FF48E1" w:rsidRDefault="00614B3E" w:rsidP="00241211">
      <w:pPr>
        <w:pStyle w:val="WW-Tekstpodstawowywcity2"/>
        <w:numPr>
          <w:ilvl w:val="0"/>
          <w:numId w:val="5"/>
        </w:numPr>
        <w:tabs>
          <w:tab w:val="clear" w:pos="720"/>
          <w:tab w:val="num" w:pos="284"/>
        </w:tabs>
        <w:spacing w:line="360" w:lineRule="auto"/>
        <w:ind w:left="284" w:hanging="284"/>
        <w:rPr>
          <w:rFonts w:ascii="Calibri" w:hAnsi="Calibri" w:cs="Calibri"/>
          <w:sz w:val="20"/>
          <w:szCs w:val="20"/>
        </w:rPr>
      </w:pPr>
      <w:r w:rsidRPr="00FF48E1">
        <w:rPr>
          <w:rFonts w:ascii="Calibri" w:hAnsi="Calibri" w:cs="Calibri"/>
          <w:sz w:val="20"/>
          <w:szCs w:val="20"/>
        </w:rPr>
        <w:t>W razie wad odczynników, w szczególności stwierdzenia w dostawie odczynników przeterminowanych, o uszkodzonych opakowaniach lub odczynników których termin przydatności jest krótszy niż określony w ust. 5, Zamawiający złoży stosowną reklamację u Wykonawcy, który udzieli na nią odpowiedzi w ciągu  14 dni, a po bezskutecznym upływie tego terminu reklamacja będzie uznana w całości zgodnie z żądaniem zamawiającego.</w:t>
      </w:r>
    </w:p>
    <w:p w14:paraId="6EE903F0" w14:textId="6ECECDAA" w:rsidR="00614B3E" w:rsidRPr="00FF48E1" w:rsidRDefault="00614B3E" w:rsidP="00241211">
      <w:pPr>
        <w:pStyle w:val="WW-Tekstpodstawowywcity2"/>
        <w:numPr>
          <w:ilvl w:val="0"/>
          <w:numId w:val="5"/>
        </w:numPr>
        <w:tabs>
          <w:tab w:val="clear" w:pos="720"/>
          <w:tab w:val="num" w:pos="284"/>
        </w:tabs>
        <w:spacing w:line="360" w:lineRule="auto"/>
        <w:ind w:left="284" w:hanging="284"/>
        <w:rPr>
          <w:rFonts w:ascii="Calibri" w:hAnsi="Calibri" w:cs="Calibri"/>
          <w:sz w:val="20"/>
          <w:szCs w:val="20"/>
        </w:rPr>
      </w:pPr>
      <w:r w:rsidRPr="00FF48E1">
        <w:rPr>
          <w:rFonts w:ascii="Calibri" w:hAnsi="Calibri" w:cs="Calibri"/>
          <w:sz w:val="20"/>
          <w:szCs w:val="20"/>
        </w:rPr>
        <w:t>Za odczynniki zgłoszone do reklamacji Zamawiający wstrzyma zapłatę do chwili dostarczenia</w:t>
      </w:r>
      <w:r w:rsidR="00AE5A1F" w:rsidRPr="00FF48E1">
        <w:rPr>
          <w:rFonts w:ascii="Calibri" w:hAnsi="Calibri" w:cs="Calibri"/>
          <w:sz w:val="20"/>
          <w:szCs w:val="20"/>
        </w:rPr>
        <w:t xml:space="preserve"> </w:t>
      </w:r>
      <w:r w:rsidRPr="00FF48E1">
        <w:rPr>
          <w:rFonts w:ascii="Calibri" w:hAnsi="Calibri" w:cs="Calibri"/>
          <w:sz w:val="20"/>
          <w:szCs w:val="20"/>
        </w:rPr>
        <w:t>odczynników wolnych od wad.</w:t>
      </w:r>
    </w:p>
    <w:p w14:paraId="7C48EF84" w14:textId="2D6DE473" w:rsidR="00614B3E" w:rsidRPr="00FF48E1" w:rsidRDefault="00614B3E" w:rsidP="00241211">
      <w:pPr>
        <w:widowControl w:val="0"/>
        <w:tabs>
          <w:tab w:val="num" w:pos="284"/>
        </w:tabs>
        <w:autoSpaceDE w:val="0"/>
        <w:spacing w:line="360" w:lineRule="auto"/>
        <w:jc w:val="center"/>
        <w:rPr>
          <w:rFonts w:ascii="Calibri" w:hAnsi="Calibri" w:cs="Calibri"/>
          <w:b/>
          <w:sz w:val="20"/>
          <w:szCs w:val="20"/>
        </w:rPr>
      </w:pPr>
      <w:r w:rsidRPr="00FF48E1">
        <w:rPr>
          <w:rFonts w:ascii="Calibri" w:hAnsi="Calibri" w:cs="Calibri"/>
          <w:b/>
          <w:sz w:val="20"/>
          <w:szCs w:val="20"/>
        </w:rPr>
        <w:t>§ 4</w:t>
      </w:r>
    </w:p>
    <w:p w14:paraId="1B24DC5C" w14:textId="6560DB40" w:rsidR="00DB4E14" w:rsidRPr="009A7581" w:rsidRDefault="00DB4E14" w:rsidP="00DB4E14">
      <w:pPr>
        <w:widowControl w:val="0"/>
        <w:numPr>
          <w:ilvl w:val="0"/>
          <w:numId w:val="23"/>
        </w:numPr>
        <w:autoSpaceDE w:val="0"/>
        <w:spacing w:line="360" w:lineRule="auto"/>
        <w:ind w:left="284" w:hanging="284"/>
        <w:jc w:val="both"/>
        <w:rPr>
          <w:rFonts w:ascii="Calibri" w:hAnsi="Calibri" w:cs="Calibri"/>
          <w:sz w:val="20"/>
          <w:szCs w:val="20"/>
        </w:rPr>
      </w:pPr>
      <w:r w:rsidRPr="009A7581">
        <w:rPr>
          <w:rFonts w:ascii="Calibri" w:hAnsi="Calibri" w:cs="Calibri"/>
          <w:sz w:val="20"/>
          <w:szCs w:val="20"/>
        </w:rPr>
        <w:t xml:space="preserve">W razie niewykonania lub nienależytego wykonania umowy strony zobowiązują się zapłacić kary umowne w następujących wypadkach i wysokościach: </w:t>
      </w:r>
    </w:p>
    <w:p w14:paraId="702673E9" w14:textId="7CA39DE8" w:rsidR="00DB4E14" w:rsidRPr="009A7581" w:rsidRDefault="00DB4E14" w:rsidP="00DB4E14">
      <w:pPr>
        <w:widowControl w:val="0"/>
        <w:autoSpaceDE w:val="0"/>
        <w:spacing w:line="360" w:lineRule="auto"/>
        <w:jc w:val="both"/>
        <w:rPr>
          <w:rFonts w:ascii="Calibri" w:hAnsi="Calibri" w:cs="Calibri"/>
          <w:sz w:val="20"/>
          <w:szCs w:val="20"/>
        </w:rPr>
      </w:pPr>
      <w:r w:rsidRPr="001D2ACD">
        <w:rPr>
          <w:rFonts w:ascii="Calibri" w:hAnsi="Calibri" w:cs="Calibri"/>
          <w:color w:val="00B050"/>
          <w:sz w:val="20"/>
          <w:szCs w:val="20"/>
        </w:rPr>
        <w:t xml:space="preserve">  </w:t>
      </w:r>
      <w:r w:rsidR="001D2ACD" w:rsidRPr="007A0AF3">
        <w:rPr>
          <w:rFonts w:ascii="Calibri" w:hAnsi="Calibri" w:cs="Calibri"/>
          <w:sz w:val="20"/>
          <w:szCs w:val="20"/>
        </w:rPr>
        <w:t>1</w:t>
      </w:r>
      <w:r w:rsidRPr="007A0AF3">
        <w:rPr>
          <w:rFonts w:ascii="Calibri" w:hAnsi="Calibri" w:cs="Calibri"/>
          <w:sz w:val="20"/>
          <w:szCs w:val="20"/>
        </w:rPr>
        <w:t xml:space="preserve">. Wykonawca zapłaci </w:t>
      </w:r>
      <w:r w:rsidRPr="009A7581">
        <w:rPr>
          <w:rFonts w:ascii="Calibri" w:hAnsi="Calibri" w:cs="Calibri"/>
          <w:sz w:val="20"/>
          <w:szCs w:val="20"/>
        </w:rPr>
        <w:t xml:space="preserve">Zamawiającemu kary umowne: </w:t>
      </w:r>
    </w:p>
    <w:p w14:paraId="0E399E38" w14:textId="6D2B2C8A" w:rsidR="00DB4E14" w:rsidRPr="009A7581" w:rsidRDefault="00DB4E14" w:rsidP="00DB4E14">
      <w:pPr>
        <w:pStyle w:val="WW-Tekstpodstawowywcity3"/>
        <w:spacing w:line="360" w:lineRule="auto"/>
        <w:rPr>
          <w:rFonts w:ascii="Calibri" w:hAnsi="Calibri" w:cs="Calibri"/>
          <w:sz w:val="20"/>
          <w:szCs w:val="20"/>
        </w:rPr>
      </w:pPr>
      <w:r w:rsidRPr="009A7581">
        <w:rPr>
          <w:rFonts w:ascii="Calibri" w:hAnsi="Calibri" w:cs="Calibri"/>
          <w:sz w:val="20"/>
          <w:szCs w:val="20"/>
        </w:rPr>
        <w:t xml:space="preserve">a) w wysokości </w:t>
      </w:r>
      <w:r>
        <w:rPr>
          <w:rFonts w:ascii="Calibri" w:hAnsi="Calibri" w:cs="Calibri"/>
          <w:sz w:val="20"/>
          <w:szCs w:val="20"/>
        </w:rPr>
        <w:t>5%</w:t>
      </w:r>
      <w:r w:rsidRPr="009A7581">
        <w:rPr>
          <w:rFonts w:ascii="Calibri" w:hAnsi="Calibri" w:cs="Calibri"/>
          <w:sz w:val="20"/>
          <w:szCs w:val="20"/>
        </w:rPr>
        <w:t xml:space="preserve"> </w:t>
      </w:r>
      <w:r>
        <w:rPr>
          <w:rFonts w:ascii="Calibri" w:hAnsi="Calibri" w:cs="Calibri"/>
          <w:sz w:val="20"/>
          <w:szCs w:val="20"/>
        </w:rPr>
        <w:t xml:space="preserve">brutto </w:t>
      </w:r>
      <w:r w:rsidRPr="009A7581">
        <w:rPr>
          <w:rFonts w:ascii="Calibri" w:hAnsi="Calibri" w:cs="Calibri"/>
          <w:sz w:val="20"/>
          <w:szCs w:val="20"/>
        </w:rPr>
        <w:t xml:space="preserve">wartości niezrealizowanej części przedmiotu umowy określonego w § 2 ust. </w:t>
      </w:r>
      <w:r w:rsidR="00965484">
        <w:rPr>
          <w:rFonts w:ascii="Calibri" w:hAnsi="Calibri" w:cs="Calibri"/>
          <w:sz w:val="20"/>
          <w:szCs w:val="20"/>
        </w:rPr>
        <w:t>1</w:t>
      </w:r>
      <w:r w:rsidRPr="009A7581">
        <w:rPr>
          <w:rFonts w:ascii="Calibri" w:hAnsi="Calibri" w:cs="Calibri"/>
          <w:sz w:val="20"/>
          <w:szCs w:val="20"/>
        </w:rPr>
        <w:t xml:space="preserve">, gdy Zamawiający odstąpi od umowy z powodu okoliczności, za które odpowiada Wykonawca, </w:t>
      </w:r>
    </w:p>
    <w:p w14:paraId="53778576" w14:textId="4DC41852" w:rsidR="00DB4E14" w:rsidRPr="009A7581" w:rsidRDefault="00DB4E14" w:rsidP="00DB4E14">
      <w:pPr>
        <w:pStyle w:val="WW-Tekstpodstawowywcity3"/>
        <w:spacing w:line="360" w:lineRule="auto"/>
        <w:rPr>
          <w:rFonts w:ascii="Calibri" w:hAnsi="Calibri" w:cs="Calibri"/>
          <w:sz w:val="20"/>
          <w:szCs w:val="20"/>
        </w:rPr>
      </w:pPr>
      <w:r w:rsidRPr="009A7581">
        <w:rPr>
          <w:rFonts w:ascii="Calibri" w:hAnsi="Calibri" w:cs="Calibri"/>
          <w:sz w:val="20"/>
          <w:szCs w:val="20"/>
        </w:rPr>
        <w:t xml:space="preserve">b) w wysokości </w:t>
      </w:r>
      <w:r w:rsidR="009540CC">
        <w:rPr>
          <w:rFonts w:ascii="Calibri" w:hAnsi="Calibri" w:cs="Calibri"/>
          <w:sz w:val="20"/>
          <w:szCs w:val="20"/>
        </w:rPr>
        <w:t>5</w:t>
      </w:r>
      <w:r w:rsidRPr="009A7581">
        <w:rPr>
          <w:rFonts w:ascii="Calibri" w:hAnsi="Calibri" w:cs="Calibri"/>
          <w:sz w:val="20"/>
          <w:szCs w:val="20"/>
        </w:rPr>
        <w:t xml:space="preserve"> % wartości niezrealizowanej części dostawy z tytułu nie dostarczenia w terminie odczynników, za każdy rozpoczęty dzień zwłoki</w:t>
      </w:r>
    </w:p>
    <w:p w14:paraId="2B47E5C5" w14:textId="6A9AA77F" w:rsidR="00DB4E14" w:rsidRPr="007A0AF3" w:rsidRDefault="00DB4E14" w:rsidP="00DB4E14">
      <w:pPr>
        <w:pStyle w:val="WW-Tekstpodstawowywcity3"/>
        <w:spacing w:line="360" w:lineRule="auto"/>
        <w:rPr>
          <w:rFonts w:ascii="Calibri" w:hAnsi="Calibri" w:cs="Calibri"/>
          <w:sz w:val="20"/>
          <w:szCs w:val="20"/>
        </w:rPr>
      </w:pPr>
      <w:r w:rsidRPr="009A7581">
        <w:rPr>
          <w:rFonts w:ascii="Calibri" w:hAnsi="Calibri" w:cs="Calibri"/>
          <w:sz w:val="20"/>
          <w:szCs w:val="20"/>
        </w:rPr>
        <w:t>c</w:t>
      </w:r>
      <w:r w:rsidRPr="00C52CE1">
        <w:rPr>
          <w:rFonts w:ascii="Calibri" w:hAnsi="Calibri" w:cs="Calibri"/>
          <w:sz w:val="20"/>
          <w:szCs w:val="20"/>
        </w:rPr>
        <w:t xml:space="preserve">) w  wysokości </w:t>
      </w:r>
      <w:r w:rsidR="009540CC">
        <w:rPr>
          <w:rFonts w:ascii="Calibri" w:hAnsi="Calibri" w:cs="Calibri"/>
          <w:sz w:val="20"/>
          <w:szCs w:val="20"/>
        </w:rPr>
        <w:t>5</w:t>
      </w:r>
      <w:r w:rsidRPr="00C52CE1">
        <w:rPr>
          <w:rFonts w:ascii="Calibri" w:hAnsi="Calibri" w:cs="Calibri"/>
          <w:sz w:val="20"/>
          <w:szCs w:val="20"/>
        </w:rPr>
        <w:t xml:space="preserve"> % wartości dzierżawy, za każdy</w:t>
      </w:r>
      <w:r w:rsidRPr="009A7581">
        <w:rPr>
          <w:rFonts w:ascii="Calibri" w:hAnsi="Calibri" w:cs="Calibri"/>
          <w:sz w:val="20"/>
          <w:szCs w:val="20"/>
        </w:rPr>
        <w:t xml:space="preserve"> rozpoczęty dzień zwłoki  w naprawie aparatu lub usunięciu usterki, </w:t>
      </w:r>
      <w:r w:rsidRPr="007A0AF3">
        <w:rPr>
          <w:rFonts w:ascii="Calibri" w:hAnsi="Calibri" w:cs="Calibri"/>
          <w:sz w:val="20"/>
          <w:szCs w:val="20"/>
        </w:rPr>
        <w:t>licząc od 3 dnia od zawiadomienia Wykonawcy</w:t>
      </w:r>
    </w:p>
    <w:p w14:paraId="0046919C" w14:textId="62085DD1" w:rsidR="00DB4E14" w:rsidRPr="007A0AF3" w:rsidRDefault="001D2ACD" w:rsidP="00DB4E14">
      <w:pPr>
        <w:pStyle w:val="Tekstpodstawowy"/>
        <w:spacing w:line="360" w:lineRule="auto"/>
        <w:rPr>
          <w:rFonts w:ascii="Calibri" w:hAnsi="Calibri" w:cs="Calibri"/>
          <w:sz w:val="20"/>
          <w:szCs w:val="20"/>
        </w:rPr>
      </w:pPr>
      <w:r w:rsidRPr="007A0AF3">
        <w:rPr>
          <w:rFonts w:ascii="Calibri" w:hAnsi="Calibri" w:cs="Calibri"/>
          <w:sz w:val="20"/>
          <w:szCs w:val="20"/>
        </w:rPr>
        <w:t>2</w:t>
      </w:r>
      <w:r w:rsidR="00DB4E14" w:rsidRPr="007A0AF3">
        <w:rPr>
          <w:rFonts w:ascii="Calibri" w:hAnsi="Calibri" w:cs="Calibri"/>
          <w:sz w:val="20"/>
          <w:szCs w:val="20"/>
        </w:rPr>
        <w:t xml:space="preserve">. Zamawiający zapłaci Wykonawcy kary umowne w wysokości </w:t>
      </w:r>
      <w:r w:rsidR="009540CC">
        <w:rPr>
          <w:rFonts w:ascii="Calibri" w:hAnsi="Calibri" w:cs="Calibri"/>
          <w:sz w:val="20"/>
          <w:szCs w:val="20"/>
        </w:rPr>
        <w:t>5</w:t>
      </w:r>
      <w:r w:rsidR="00DB4E14" w:rsidRPr="007A0AF3">
        <w:rPr>
          <w:rFonts w:ascii="Calibri" w:hAnsi="Calibri" w:cs="Calibri"/>
          <w:sz w:val="20"/>
          <w:szCs w:val="20"/>
        </w:rPr>
        <w:t xml:space="preserve"> % wartości niezrealizowanej części umowy określonej w § 2 ust </w:t>
      </w:r>
      <w:r w:rsidR="009F09DF">
        <w:rPr>
          <w:rFonts w:ascii="Calibri" w:hAnsi="Calibri" w:cs="Calibri"/>
          <w:sz w:val="20"/>
          <w:szCs w:val="20"/>
        </w:rPr>
        <w:t>1</w:t>
      </w:r>
      <w:r w:rsidR="00DB4E14" w:rsidRPr="007A0AF3">
        <w:rPr>
          <w:rFonts w:ascii="Calibri" w:hAnsi="Calibri" w:cs="Calibri"/>
          <w:sz w:val="20"/>
          <w:szCs w:val="20"/>
        </w:rPr>
        <w:t>, w razie odstąpienia przez Wykonawcę od umowy z powodu okoliczności, za które ponosi odpowiedzialność Zamawiający.</w:t>
      </w:r>
    </w:p>
    <w:p w14:paraId="2E4CB563" w14:textId="69055AC4" w:rsidR="00DB4E14" w:rsidRPr="007A0AF3" w:rsidRDefault="00DB4E14" w:rsidP="001D2ACD">
      <w:pPr>
        <w:widowControl w:val="0"/>
        <w:numPr>
          <w:ilvl w:val="0"/>
          <w:numId w:val="23"/>
        </w:numPr>
        <w:autoSpaceDE w:val="0"/>
        <w:spacing w:line="360" w:lineRule="auto"/>
        <w:ind w:left="284" w:hanging="284"/>
        <w:jc w:val="both"/>
        <w:rPr>
          <w:rFonts w:ascii="Calibri" w:hAnsi="Calibri" w:cs="Calibri"/>
          <w:sz w:val="20"/>
          <w:szCs w:val="20"/>
        </w:rPr>
      </w:pPr>
      <w:r w:rsidRPr="007A0AF3">
        <w:rPr>
          <w:rFonts w:ascii="Calibri" w:hAnsi="Calibri" w:cs="Calibri"/>
          <w:sz w:val="20"/>
          <w:szCs w:val="20"/>
        </w:rPr>
        <w:t xml:space="preserve">Łączną maksymalną wysokość kar umownych, których mogą dochodzić strony nie może przekroczyć </w:t>
      </w:r>
      <w:r w:rsidR="009540CC">
        <w:rPr>
          <w:rFonts w:ascii="Calibri" w:hAnsi="Calibri" w:cs="Calibri"/>
          <w:sz w:val="20"/>
          <w:szCs w:val="20"/>
        </w:rPr>
        <w:t>2</w:t>
      </w:r>
      <w:r w:rsidRPr="007A0AF3">
        <w:rPr>
          <w:rFonts w:ascii="Calibri" w:hAnsi="Calibri" w:cs="Calibri"/>
          <w:sz w:val="20"/>
          <w:szCs w:val="20"/>
        </w:rPr>
        <w:t>0 % wartość brutto umowy.</w:t>
      </w:r>
    </w:p>
    <w:p w14:paraId="0D29B39E" w14:textId="54A8BAAD" w:rsidR="001D2ACD" w:rsidRPr="007A0AF3" w:rsidRDefault="001D2ACD" w:rsidP="001D2ACD">
      <w:pPr>
        <w:widowControl w:val="0"/>
        <w:numPr>
          <w:ilvl w:val="0"/>
          <w:numId w:val="23"/>
        </w:numPr>
        <w:autoSpaceDE w:val="0"/>
        <w:spacing w:line="360" w:lineRule="auto"/>
        <w:ind w:left="284" w:hanging="284"/>
        <w:jc w:val="both"/>
        <w:rPr>
          <w:rFonts w:ascii="Calibri" w:hAnsi="Calibri" w:cs="Calibri"/>
          <w:sz w:val="20"/>
          <w:szCs w:val="20"/>
        </w:rPr>
      </w:pPr>
      <w:r w:rsidRPr="007A0AF3">
        <w:rPr>
          <w:rFonts w:ascii="Calibri" w:hAnsi="Calibri" w:cs="Calibri"/>
          <w:sz w:val="20"/>
          <w:szCs w:val="20"/>
        </w:rPr>
        <w:t>Wykonawca oświadcza, iż wyraża zgodę na potrącanie kar umownych z wierzytelności przysługujących Wykonawcy  z tytułu realizacji umowy z Zamawiającym.</w:t>
      </w:r>
    </w:p>
    <w:p w14:paraId="4FD754C8" w14:textId="77777777" w:rsidR="00DB4E14" w:rsidRPr="007A0AF3" w:rsidRDefault="00DB4E14" w:rsidP="00DB4E14">
      <w:pPr>
        <w:widowControl w:val="0"/>
        <w:numPr>
          <w:ilvl w:val="0"/>
          <w:numId w:val="23"/>
        </w:numPr>
        <w:autoSpaceDE w:val="0"/>
        <w:spacing w:line="360" w:lineRule="auto"/>
        <w:ind w:left="284" w:hanging="284"/>
        <w:rPr>
          <w:rFonts w:ascii="Calibri" w:hAnsi="Calibri" w:cs="Calibri"/>
          <w:sz w:val="20"/>
          <w:szCs w:val="20"/>
        </w:rPr>
      </w:pPr>
      <w:r w:rsidRPr="007A0AF3">
        <w:rPr>
          <w:rFonts w:ascii="Calibri" w:hAnsi="Calibri" w:cs="Calibri"/>
          <w:sz w:val="20"/>
          <w:szCs w:val="20"/>
        </w:rPr>
        <w:t>Postanowienia dotyczące kar umownych obowiązują pomimo wygaśnięcia umowy.</w:t>
      </w:r>
    </w:p>
    <w:p w14:paraId="12DC5F44" w14:textId="77777777" w:rsidR="00DB4E14" w:rsidRPr="007A0AF3" w:rsidRDefault="00DB4E14" w:rsidP="001D2ACD">
      <w:pPr>
        <w:widowControl w:val="0"/>
        <w:numPr>
          <w:ilvl w:val="0"/>
          <w:numId w:val="23"/>
        </w:numPr>
        <w:autoSpaceDE w:val="0"/>
        <w:spacing w:line="360" w:lineRule="auto"/>
        <w:ind w:left="284" w:hanging="284"/>
        <w:jc w:val="both"/>
        <w:rPr>
          <w:rFonts w:ascii="Calibri" w:hAnsi="Calibri" w:cs="Calibri"/>
          <w:sz w:val="20"/>
          <w:szCs w:val="20"/>
        </w:rPr>
      </w:pPr>
      <w:r w:rsidRPr="007A0AF3">
        <w:rPr>
          <w:rFonts w:ascii="Calibri" w:hAnsi="Calibri" w:cs="Calibri"/>
          <w:sz w:val="20"/>
          <w:szCs w:val="20"/>
        </w:rPr>
        <w:lastRenderedPageBreak/>
        <w:t>Zamawiający zastrzega sobie prawo dochodzenia na zasadach ogólnych odszkodowania przewyższającego wysokość zastrzeżonych kar umownych.</w:t>
      </w:r>
    </w:p>
    <w:p w14:paraId="2B3F68AE" w14:textId="77777777" w:rsidR="00DB4E14" w:rsidRDefault="00DB4E14" w:rsidP="00DB4E14">
      <w:pPr>
        <w:widowControl w:val="0"/>
        <w:numPr>
          <w:ilvl w:val="0"/>
          <w:numId w:val="23"/>
        </w:numPr>
        <w:autoSpaceDE w:val="0"/>
        <w:spacing w:line="360" w:lineRule="auto"/>
        <w:ind w:left="284" w:hanging="284"/>
        <w:rPr>
          <w:rFonts w:ascii="Calibri" w:hAnsi="Calibri" w:cs="Calibri"/>
          <w:sz w:val="20"/>
          <w:szCs w:val="20"/>
        </w:rPr>
      </w:pPr>
      <w:r w:rsidRPr="007A0AF3">
        <w:rPr>
          <w:rFonts w:ascii="Calibri" w:hAnsi="Calibri" w:cs="Calibri"/>
          <w:sz w:val="20"/>
          <w:szCs w:val="20"/>
        </w:rPr>
        <w:t xml:space="preserve">W przypadku zwłoki w zapłacie faktury Zamawiający zapłaci odsetki </w:t>
      </w:r>
      <w:r w:rsidRPr="0082044A">
        <w:rPr>
          <w:rFonts w:ascii="Calibri" w:hAnsi="Calibri" w:cs="Calibri"/>
          <w:sz w:val="20"/>
          <w:szCs w:val="20"/>
        </w:rPr>
        <w:t>w wysokości  ustawowej.</w:t>
      </w:r>
    </w:p>
    <w:p w14:paraId="3A9F9ECC" w14:textId="77777777" w:rsidR="00DB4E14" w:rsidRPr="0082044A" w:rsidRDefault="00DB4E14" w:rsidP="00DB4E14">
      <w:pPr>
        <w:widowControl w:val="0"/>
        <w:numPr>
          <w:ilvl w:val="0"/>
          <w:numId w:val="23"/>
        </w:numPr>
        <w:autoSpaceDE w:val="0"/>
        <w:spacing w:line="360" w:lineRule="auto"/>
        <w:ind w:left="284" w:hanging="284"/>
        <w:rPr>
          <w:rFonts w:ascii="Calibri" w:hAnsi="Calibri" w:cs="Calibri"/>
          <w:sz w:val="20"/>
          <w:szCs w:val="20"/>
        </w:rPr>
      </w:pPr>
      <w:r w:rsidRPr="0082044A">
        <w:rPr>
          <w:rFonts w:ascii="Calibri" w:hAnsi="Calibri" w:cs="Calibri"/>
          <w:sz w:val="20"/>
          <w:szCs w:val="20"/>
        </w:rPr>
        <w:t>Wykonawca nie może bez pisemnej zgody Zamawiającego dokonywać na rzecz osób trzecich cesji wierzytelności wynikających z realizacji niniejszej umowy.</w:t>
      </w:r>
    </w:p>
    <w:p w14:paraId="78709F26" w14:textId="189BCBCF" w:rsidR="00B008D6" w:rsidRPr="00FF48E1" w:rsidRDefault="00B008D6" w:rsidP="00DB4E14">
      <w:pPr>
        <w:widowControl w:val="0"/>
        <w:tabs>
          <w:tab w:val="num" w:pos="284"/>
        </w:tabs>
        <w:autoSpaceDE w:val="0"/>
        <w:spacing w:line="360" w:lineRule="auto"/>
        <w:jc w:val="both"/>
        <w:rPr>
          <w:rFonts w:ascii="Calibri" w:hAnsi="Calibri" w:cs="Calibri"/>
          <w:b/>
          <w:sz w:val="20"/>
          <w:szCs w:val="20"/>
        </w:rPr>
      </w:pPr>
    </w:p>
    <w:p w14:paraId="139675E9" w14:textId="77777777" w:rsidR="00614B3E" w:rsidRDefault="002270D1" w:rsidP="00241211">
      <w:pPr>
        <w:widowControl w:val="0"/>
        <w:tabs>
          <w:tab w:val="num" w:pos="284"/>
        </w:tabs>
        <w:autoSpaceDE w:val="0"/>
        <w:spacing w:line="360" w:lineRule="auto"/>
        <w:jc w:val="center"/>
        <w:rPr>
          <w:rFonts w:ascii="Calibri" w:hAnsi="Calibri" w:cs="Calibri"/>
          <w:b/>
          <w:sz w:val="20"/>
          <w:szCs w:val="20"/>
        </w:rPr>
      </w:pPr>
      <w:r w:rsidRPr="00FF48E1">
        <w:rPr>
          <w:rFonts w:ascii="Calibri" w:hAnsi="Calibri" w:cs="Calibri"/>
          <w:b/>
          <w:sz w:val="20"/>
          <w:szCs w:val="20"/>
        </w:rPr>
        <w:t>§ 5</w:t>
      </w:r>
    </w:p>
    <w:p w14:paraId="1DE69464" w14:textId="77777777" w:rsidR="00DB4E14" w:rsidRPr="0082044A"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Umowa niniejsza jest zawarta na okres 12 miesięcy.</w:t>
      </w:r>
    </w:p>
    <w:p w14:paraId="31D776CE" w14:textId="77777777" w:rsidR="00DB4E14" w:rsidRPr="0082044A"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W przypadku gdy umowa została sporządzona w formie elektronicznej i podpisana przez każdą ze Stron kwalifikowanym podpisem elektronicznym, za datę podpisania Umowy Strony uznają dzień złożenia kwalifikowanego podpisu elektronicznego przez ostatnią z osób podpisujących w imieniu ostatniej ze Stron.</w:t>
      </w:r>
    </w:p>
    <w:p w14:paraId="31F57DD6" w14:textId="77777777" w:rsidR="00DB4E14" w:rsidRPr="0082044A"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Niezależnie od stopnia realizacji zamówienia objętego umową Zamawiający jest uprawniony do jej wcześniejszego rozwiązania za uprzednim miesięcznym wypowiedzeniem.</w:t>
      </w:r>
    </w:p>
    <w:p w14:paraId="31E95764" w14:textId="61380BAC" w:rsidR="00DB4E14" w:rsidRPr="0082044A"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Zamawiający zastrzega sobie prawo odstąpienia od niezrealizowanej części Umowy bez zachowania terminu wypowiedzenia w przypadku rażącego naruszenia jej postanowień przez Wykonawcę,</w:t>
      </w:r>
      <w:r>
        <w:rPr>
          <w:rFonts w:ascii="Calibri" w:hAnsi="Calibri" w:cs="Calibri"/>
          <w:bCs/>
          <w:sz w:val="20"/>
          <w:szCs w:val="20"/>
        </w:rPr>
        <w:t xml:space="preserve"> </w:t>
      </w:r>
      <w:r w:rsidRPr="0082044A">
        <w:rPr>
          <w:rFonts w:ascii="Calibri" w:hAnsi="Calibri" w:cs="Calibri"/>
          <w:bCs/>
          <w:sz w:val="20"/>
          <w:szCs w:val="20"/>
        </w:rPr>
        <w:t>w szczególności, gdy mimo jednokrotnego pisemnego wezwania do należytego wykonania Umowy  i wyznaczenia w tym celu dodatkowego terminu nie krótszego niż 2 dni robocze, Wykonawca nie wywiązał się z ciążących na nim obowiązków.</w:t>
      </w:r>
    </w:p>
    <w:p w14:paraId="5FCA74F3" w14:textId="77777777" w:rsidR="00DB4E14"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 xml:space="preserve">W przypadku odstąpienia od Umowy przez Zamawiającego z przyczyn leżących po stronie Wykonawcy określonych w ust. 4, Zamawiający zobowiązany jest do zapłaty jedynie za należycie wykonaną część umowy. </w:t>
      </w:r>
    </w:p>
    <w:p w14:paraId="74F579C2" w14:textId="77777777" w:rsidR="00DB4E14"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bCs/>
          <w:sz w:val="20"/>
          <w:szCs w:val="20"/>
        </w:rPr>
        <w:t>W przypadku niezrealizowania wartości umowy określonej w § 2 ust. 1, strony zastrzegają sobie prawo do wydłużenia terminu jej obowiązywania do chwili całkowitej realizacji, na warunkach w niej określonych, ale nie dłużej niż o 3 miesiące.</w:t>
      </w:r>
    </w:p>
    <w:p w14:paraId="084D0A28" w14:textId="77777777" w:rsidR="00DB4E14" w:rsidRPr="0082044A"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sz w:val="20"/>
          <w:szCs w:val="20"/>
        </w:rPr>
        <w:t>W razie wystąpienia istotnej zmiany okoliczności powodującej, że wykonanie umowy nie leży w interesie publicznym, czego nie było można wcześniej przewidzieć w chwili zawarcia umowy, Zamawiający może odstąpić od umowy w terminie miesiąca od powzięcia wiadomości o powyższych okolicznościach. W takim wypadku Wykonawca może żądać jedynie wynagrodzenia należnego mu z tytułu   wykonania części umowy.</w:t>
      </w:r>
    </w:p>
    <w:p w14:paraId="0E8B4B9E" w14:textId="77777777" w:rsidR="00DB4E14" w:rsidRPr="0082044A"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sz w:val="20"/>
          <w:szCs w:val="20"/>
        </w:rPr>
        <w:t>Odstąpienie od umowy powinno nastąpić w formie pisemnej pod rygorem nieważności takiego oświadczenia i powinno zawierać uzasadnienie.</w:t>
      </w:r>
    </w:p>
    <w:p w14:paraId="10E0B0E3" w14:textId="77777777" w:rsidR="00DB4E14" w:rsidRPr="0082044A" w:rsidRDefault="00DB4E14" w:rsidP="00DB4E14">
      <w:pPr>
        <w:widowControl w:val="0"/>
        <w:numPr>
          <w:ilvl w:val="0"/>
          <w:numId w:val="24"/>
        </w:numPr>
        <w:autoSpaceDE w:val="0"/>
        <w:spacing w:line="360" w:lineRule="auto"/>
        <w:ind w:left="0" w:hanging="284"/>
        <w:jc w:val="both"/>
        <w:rPr>
          <w:rFonts w:ascii="Calibri" w:hAnsi="Calibri" w:cs="Calibri"/>
          <w:bCs/>
          <w:sz w:val="20"/>
          <w:szCs w:val="20"/>
        </w:rPr>
      </w:pPr>
      <w:r w:rsidRPr="0082044A">
        <w:rPr>
          <w:rFonts w:ascii="Calibri" w:hAnsi="Calibri" w:cs="Calibri"/>
          <w:sz w:val="20"/>
          <w:szCs w:val="20"/>
        </w:rPr>
        <w:t>Po rozwiązaniu umowy aparat podlega zwrotowi w stanie odpowiadającym jego normalnej eksploatacji. Odbioru z siedziby Zamawiającego dokona upoważniony przedstawiciel Wykonawcy na podstawie protokołu zdawczo-odbiorczego.</w:t>
      </w:r>
    </w:p>
    <w:p w14:paraId="36343FF4" w14:textId="77777777" w:rsidR="009927D5" w:rsidRPr="00FF48E1" w:rsidRDefault="009927D5" w:rsidP="00DB4E14">
      <w:pPr>
        <w:widowControl w:val="0"/>
        <w:tabs>
          <w:tab w:val="num" w:pos="284"/>
        </w:tabs>
        <w:autoSpaceDE w:val="0"/>
        <w:spacing w:line="360" w:lineRule="auto"/>
        <w:rPr>
          <w:rFonts w:ascii="Calibri" w:hAnsi="Calibri" w:cs="Calibri"/>
          <w:b/>
          <w:sz w:val="20"/>
          <w:szCs w:val="20"/>
        </w:rPr>
      </w:pPr>
    </w:p>
    <w:p w14:paraId="0D863CED" w14:textId="77777777" w:rsidR="00614B3E" w:rsidRPr="00FF48E1" w:rsidRDefault="002270D1" w:rsidP="00DB4E14">
      <w:pPr>
        <w:widowControl w:val="0"/>
        <w:tabs>
          <w:tab w:val="num" w:pos="284"/>
        </w:tabs>
        <w:autoSpaceDE w:val="0"/>
        <w:spacing w:line="360" w:lineRule="auto"/>
        <w:jc w:val="center"/>
        <w:rPr>
          <w:rFonts w:ascii="Calibri" w:hAnsi="Calibri" w:cs="Calibri"/>
          <w:b/>
          <w:sz w:val="20"/>
          <w:szCs w:val="20"/>
        </w:rPr>
      </w:pPr>
      <w:r w:rsidRPr="00FF48E1">
        <w:rPr>
          <w:rFonts w:ascii="Calibri" w:hAnsi="Calibri" w:cs="Calibri"/>
          <w:b/>
          <w:sz w:val="20"/>
          <w:szCs w:val="20"/>
        </w:rPr>
        <w:t>§ 6</w:t>
      </w:r>
    </w:p>
    <w:p w14:paraId="5501EC98" w14:textId="77777777" w:rsidR="00DB4E14" w:rsidRPr="0082044A" w:rsidRDefault="00DB4E14" w:rsidP="00DB4E14">
      <w:pPr>
        <w:widowControl w:val="0"/>
        <w:numPr>
          <w:ilvl w:val="0"/>
          <w:numId w:val="25"/>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Każda zmiana</w:t>
      </w:r>
      <w:r w:rsidRPr="0082044A">
        <w:rPr>
          <w:rFonts w:ascii="Calibri" w:hAnsi="Calibri" w:cs="Calibri"/>
          <w:b/>
          <w:sz w:val="20"/>
          <w:szCs w:val="20"/>
        </w:rPr>
        <w:t xml:space="preserve"> </w:t>
      </w:r>
      <w:r w:rsidRPr="0082044A">
        <w:rPr>
          <w:rFonts w:ascii="Calibri" w:hAnsi="Calibri" w:cs="Calibri"/>
          <w:bCs/>
          <w:sz w:val="20"/>
          <w:szCs w:val="20"/>
        </w:rPr>
        <w:t xml:space="preserve">postanowień niniejszej umowy wymaga formy pisemnego aneksu pod  rygorem nieważności. </w:t>
      </w:r>
    </w:p>
    <w:p w14:paraId="45DE6959" w14:textId="69540A0F" w:rsidR="00DB4E14" w:rsidRPr="0082044A" w:rsidRDefault="00DB4E14" w:rsidP="00DB4E14">
      <w:pPr>
        <w:widowControl w:val="0"/>
        <w:numPr>
          <w:ilvl w:val="0"/>
          <w:numId w:val="25"/>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 xml:space="preserve">Integralną część niniejszej umowy </w:t>
      </w:r>
      <w:r>
        <w:rPr>
          <w:rFonts w:ascii="Calibri" w:hAnsi="Calibri" w:cs="Calibri"/>
          <w:bCs/>
          <w:sz w:val="20"/>
          <w:szCs w:val="20"/>
        </w:rPr>
        <w:t xml:space="preserve">są </w:t>
      </w:r>
      <w:r w:rsidRPr="0082044A">
        <w:rPr>
          <w:rFonts w:ascii="Calibri" w:hAnsi="Calibri" w:cs="Calibri"/>
          <w:bCs/>
          <w:sz w:val="20"/>
          <w:szCs w:val="20"/>
        </w:rPr>
        <w:t>Załącznik</w:t>
      </w:r>
      <w:r>
        <w:rPr>
          <w:rFonts w:ascii="Calibri" w:hAnsi="Calibri" w:cs="Calibri"/>
          <w:bCs/>
          <w:sz w:val="20"/>
          <w:szCs w:val="20"/>
        </w:rPr>
        <w:t>i</w:t>
      </w:r>
      <w:r w:rsidRPr="0082044A">
        <w:rPr>
          <w:rFonts w:ascii="Calibri" w:hAnsi="Calibri" w:cs="Calibri"/>
          <w:bCs/>
          <w:sz w:val="20"/>
          <w:szCs w:val="20"/>
        </w:rPr>
        <w:t xml:space="preserve"> – Formularz cenowy</w:t>
      </w:r>
      <w:r>
        <w:rPr>
          <w:rFonts w:ascii="Calibri" w:hAnsi="Calibri" w:cs="Calibri"/>
          <w:bCs/>
          <w:sz w:val="20"/>
          <w:szCs w:val="20"/>
        </w:rPr>
        <w:t xml:space="preserve"> oraz </w:t>
      </w:r>
      <w:r w:rsidRPr="009A7581">
        <w:rPr>
          <w:rFonts w:ascii="Calibri" w:hAnsi="Calibri" w:cs="Calibri"/>
          <w:sz w:val="20"/>
          <w:szCs w:val="20"/>
        </w:rPr>
        <w:t xml:space="preserve">Umowa powierzenia przetwarzania </w:t>
      </w:r>
      <w:r w:rsidRPr="009A7581">
        <w:rPr>
          <w:rFonts w:ascii="Calibri" w:hAnsi="Calibri" w:cs="Calibri"/>
          <w:sz w:val="20"/>
          <w:szCs w:val="20"/>
        </w:rPr>
        <w:lastRenderedPageBreak/>
        <w:t>danych osobowych</w:t>
      </w:r>
      <w:r w:rsidR="007B3657">
        <w:rPr>
          <w:rFonts w:ascii="Calibri" w:hAnsi="Calibri" w:cs="Calibri"/>
          <w:sz w:val="20"/>
          <w:szCs w:val="20"/>
        </w:rPr>
        <w:t>.</w:t>
      </w:r>
    </w:p>
    <w:p w14:paraId="007C44EA" w14:textId="77777777" w:rsidR="00DB4E14" w:rsidRPr="0082044A" w:rsidRDefault="00DB4E14" w:rsidP="00DB4E14">
      <w:pPr>
        <w:widowControl w:val="0"/>
        <w:numPr>
          <w:ilvl w:val="0"/>
          <w:numId w:val="25"/>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W sprawach nieuregulowanych niniejszą umową mają zastosowanie odpowiednie przepisy Kodeksu Cywilnego.</w:t>
      </w:r>
    </w:p>
    <w:p w14:paraId="3A6C86B8" w14:textId="77777777" w:rsidR="00DB4E14" w:rsidRPr="0082044A" w:rsidRDefault="00DB4E14" w:rsidP="00DB4E14">
      <w:pPr>
        <w:widowControl w:val="0"/>
        <w:numPr>
          <w:ilvl w:val="0"/>
          <w:numId w:val="25"/>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Wszelkie spory pomiędzy stronami niniejszej umowy rozstrzygać będzie Sąd właściwy dla Zamawiającego.</w:t>
      </w:r>
    </w:p>
    <w:p w14:paraId="70792625" w14:textId="77777777" w:rsidR="00DB4E14" w:rsidRPr="0082044A" w:rsidRDefault="00DB4E14" w:rsidP="00DB4E14">
      <w:pPr>
        <w:widowControl w:val="0"/>
        <w:numPr>
          <w:ilvl w:val="0"/>
          <w:numId w:val="25"/>
        </w:numPr>
        <w:autoSpaceDE w:val="0"/>
        <w:spacing w:line="360" w:lineRule="auto"/>
        <w:ind w:left="0"/>
        <w:jc w:val="both"/>
        <w:rPr>
          <w:rFonts w:ascii="Calibri" w:hAnsi="Calibri" w:cs="Calibri"/>
          <w:bCs/>
          <w:sz w:val="20"/>
          <w:szCs w:val="20"/>
        </w:rPr>
      </w:pPr>
      <w:r w:rsidRPr="0082044A">
        <w:rPr>
          <w:rFonts w:ascii="Calibri" w:hAnsi="Calibri" w:cs="Calibri"/>
          <w:bCs/>
          <w:sz w:val="20"/>
          <w:szCs w:val="20"/>
        </w:rPr>
        <w:t>Umowę sporządzono w dwóch jednobrzmiących egzemplarzach, po jednym dla każdej ze stron.</w:t>
      </w:r>
    </w:p>
    <w:p w14:paraId="0BD8155D" w14:textId="77777777" w:rsidR="00614B3E" w:rsidRPr="00FF48E1" w:rsidRDefault="00614B3E" w:rsidP="00241211">
      <w:pPr>
        <w:widowControl w:val="0"/>
        <w:autoSpaceDE w:val="0"/>
        <w:spacing w:line="360" w:lineRule="auto"/>
        <w:ind w:left="142"/>
        <w:jc w:val="both"/>
        <w:rPr>
          <w:rFonts w:ascii="Calibri" w:hAnsi="Calibri" w:cs="Calibri"/>
          <w:sz w:val="20"/>
          <w:szCs w:val="20"/>
        </w:rPr>
      </w:pPr>
    </w:p>
    <w:p w14:paraId="7BB84F59" w14:textId="77777777" w:rsidR="00797B83" w:rsidRPr="00FF48E1" w:rsidRDefault="00614B3E" w:rsidP="00241211">
      <w:pPr>
        <w:pStyle w:val="Nagwek4"/>
        <w:spacing w:line="360" w:lineRule="auto"/>
        <w:ind w:firstLine="578"/>
        <w:rPr>
          <w:rFonts w:ascii="Calibri" w:hAnsi="Calibri" w:cs="Calibri"/>
          <w:sz w:val="20"/>
          <w:szCs w:val="20"/>
        </w:rPr>
      </w:pPr>
      <w:r w:rsidRPr="00FF48E1">
        <w:rPr>
          <w:rFonts w:ascii="Calibri" w:hAnsi="Calibri" w:cs="Calibri"/>
          <w:sz w:val="20"/>
          <w:szCs w:val="20"/>
        </w:rPr>
        <w:t xml:space="preserve">  </w:t>
      </w:r>
    </w:p>
    <w:p w14:paraId="68C8FCDF" w14:textId="77777777" w:rsidR="00797B83" w:rsidRPr="00FF48E1" w:rsidRDefault="00797B83" w:rsidP="00241211">
      <w:pPr>
        <w:pStyle w:val="Nagwek4"/>
        <w:spacing w:line="360" w:lineRule="auto"/>
        <w:ind w:firstLine="578"/>
        <w:rPr>
          <w:rFonts w:ascii="Calibri" w:hAnsi="Calibri" w:cs="Calibri"/>
          <w:sz w:val="20"/>
          <w:szCs w:val="20"/>
        </w:rPr>
      </w:pPr>
    </w:p>
    <w:p w14:paraId="175E9362" w14:textId="77777777" w:rsidR="00AE5A1F" w:rsidRPr="00FF48E1" w:rsidRDefault="00AE5A1F" w:rsidP="00241211">
      <w:pPr>
        <w:widowControl w:val="0"/>
        <w:autoSpaceDE w:val="0"/>
        <w:spacing w:line="360" w:lineRule="auto"/>
        <w:ind w:left="142"/>
        <w:jc w:val="both"/>
        <w:rPr>
          <w:rFonts w:ascii="Calibri" w:hAnsi="Calibri" w:cs="Calibri"/>
          <w:sz w:val="20"/>
          <w:szCs w:val="20"/>
          <w:u w:val="single"/>
        </w:rPr>
      </w:pPr>
      <w:r w:rsidRPr="00FF48E1">
        <w:rPr>
          <w:rFonts w:ascii="Calibri" w:hAnsi="Calibri" w:cs="Calibri"/>
          <w:sz w:val="20"/>
          <w:szCs w:val="20"/>
        </w:rPr>
        <w:t xml:space="preserve">     </w:t>
      </w:r>
      <w:r w:rsidRPr="00FF48E1">
        <w:rPr>
          <w:rFonts w:ascii="Calibri" w:hAnsi="Calibri" w:cs="Calibri"/>
          <w:sz w:val="20"/>
          <w:szCs w:val="20"/>
          <w:u w:val="single"/>
        </w:rPr>
        <w:tab/>
      </w:r>
      <w:r w:rsidRPr="00FF48E1">
        <w:rPr>
          <w:rFonts w:ascii="Calibri" w:hAnsi="Calibri" w:cs="Calibri"/>
          <w:sz w:val="20"/>
          <w:szCs w:val="20"/>
          <w:u w:val="single"/>
        </w:rPr>
        <w:tab/>
      </w:r>
      <w:r w:rsidRPr="00FF48E1">
        <w:rPr>
          <w:rFonts w:ascii="Calibri" w:hAnsi="Calibri" w:cs="Calibri"/>
          <w:sz w:val="20"/>
          <w:szCs w:val="20"/>
          <w:u w:val="single"/>
        </w:rPr>
        <w:tab/>
      </w:r>
      <w:r w:rsidRPr="00FF48E1">
        <w:rPr>
          <w:rFonts w:ascii="Calibri" w:hAnsi="Calibri" w:cs="Calibri"/>
          <w:sz w:val="20"/>
          <w:szCs w:val="20"/>
          <w:u w:val="single"/>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u w:val="single"/>
        </w:rPr>
        <w:tab/>
      </w:r>
      <w:r w:rsidRPr="00FF48E1">
        <w:rPr>
          <w:rFonts w:ascii="Calibri" w:hAnsi="Calibri" w:cs="Calibri"/>
          <w:sz w:val="20"/>
          <w:szCs w:val="20"/>
          <w:u w:val="single"/>
        </w:rPr>
        <w:tab/>
      </w:r>
      <w:r w:rsidRPr="00FF48E1">
        <w:rPr>
          <w:rFonts w:ascii="Calibri" w:hAnsi="Calibri" w:cs="Calibri"/>
          <w:sz w:val="20"/>
          <w:szCs w:val="20"/>
          <w:u w:val="single"/>
        </w:rPr>
        <w:tab/>
      </w:r>
    </w:p>
    <w:p w14:paraId="0199D474" w14:textId="77777777" w:rsidR="00797B83" w:rsidRPr="00FF48E1" w:rsidRDefault="00797B83" w:rsidP="00241211">
      <w:pPr>
        <w:pStyle w:val="Nagwek4"/>
        <w:spacing w:line="360" w:lineRule="auto"/>
        <w:ind w:firstLine="578"/>
        <w:rPr>
          <w:rFonts w:ascii="Calibri" w:hAnsi="Calibri" w:cs="Calibri"/>
          <w:sz w:val="20"/>
          <w:szCs w:val="20"/>
        </w:rPr>
      </w:pPr>
    </w:p>
    <w:p w14:paraId="057806AA" w14:textId="7E8B8D44" w:rsidR="00614B3E" w:rsidRPr="00FF48E1" w:rsidRDefault="00614B3E" w:rsidP="00241211">
      <w:pPr>
        <w:pStyle w:val="Nagwek4"/>
        <w:spacing w:line="360" w:lineRule="auto"/>
        <w:ind w:firstLine="578"/>
        <w:rPr>
          <w:rFonts w:ascii="Calibri" w:hAnsi="Calibri" w:cs="Calibri"/>
          <w:sz w:val="20"/>
          <w:szCs w:val="20"/>
        </w:rPr>
      </w:pPr>
      <w:r w:rsidRPr="00FF48E1">
        <w:rPr>
          <w:rFonts w:ascii="Calibri" w:hAnsi="Calibri" w:cs="Calibri"/>
          <w:sz w:val="20"/>
          <w:szCs w:val="20"/>
        </w:rPr>
        <w:t xml:space="preserve">  </w:t>
      </w:r>
      <w:r w:rsidR="00AE5A1F" w:rsidRPr="00FF48E1">
        <w:rPr>
          <w:rFonts w:ascii="Calibri" w:hAnsi="Calibri" w:cs="Calibri"/>
          <w:sz w:val="20"/>
          <w:szCs w:val="20"/>
        </w:rPr>
        <w:t xml:space="preserve">   </w:t>
      </w:r>
      <w:r w:rsidRPr="00FF48E1">
        <w:rPr>
          <w:rFonts w:ascii="Calibri" w:hAnsi="Calibri" w:cs="Calibri"/>
          <w:sz w:val="20"/>
          <w:szCs w:val="20"/>
        </w:rPr>
        <w:t>Zamawiający</w:t>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r>
      <w:r w:rsidRPr="00FF48E1">
        <w:rPr>
          <w:rFonts w:ascii="Calibri" w:hAnsi="Calibri" w:cs="Calibri"/>
          <w:sz w:val="20"/>
          <w:szCs w:val="20"/>
        </w:rPr>
        <w:tab/>
        <w:t xml:space="preserve">       </w:t>
      </w:r>
      <w:r w:rsidR="00AE5A1F" w:rsidRPr="00FF48E1">
        <w:rPr>
          <w:rFonts w:ascii="Calibri" w:hAnsi="Calibri" w:cs="Calibri"/>
          <w:sz w:val="20"/>
          <w:szCs w:val="20"/>
        </w:rPr>
        <w:t xml:space="preserve">      </w:t>
      </w:r>
      <w:r w:rsidRPr="00FF48E1">
        <w:rPr>
          <w:rFonts w:ascii="Calibri" w:hAnsi="Calibri" w:cs="Calibri"/>
          <w:sz w:val="20"/>
          <w:szCs w:val="20"/>
        </w:rPr>
        <w:t>Wykonawca</w:t>
      </w:r>
    </w:p>
    <w:p w14:paraId="68A454CA" w14:textId="77777777" w:rsidR="00614B3E" w:rsidRPr="00FF48E1" w:rsidRDefault="00614B3E" w:rsidP="00241211">
      <w:pPr>
        <w:widowControl w:val="0"/>
        <w:autoSpaceDE w:val="0"/>
        <w:spacing w:line="360" w:lineRule="auto"/>
        <w:jc w:val="both"/>
        <w:rPr>
          <w:rFonts w:ascii="Calibri" w:hAnsi="Calibri" w:cs="Calibri"/>
          <w:sz w:val="20"/>
          <w:szCs w:val="20"/>
        </w:rPr>
      </w:pPr>
    </w:p>
    <w:p w14:paraId="417DEE33" w14:textId="77777777" w:rsidR="00AE5A1F" w:rsidRPr="00FF48E1" w:rsidRDefault="00AE5A1F" w:rsidP="00241211">
      <w:pPr>
        <w:widowControl w:val="0"/>
        <w:autoSpaceDE w:val="0"/>
        <w:spacing w:line="360" w:lineRule="auto"/>
        <w:ind w:left="142"/>
        <w:jc w:val="both"/>
        <w:rPr>
          <w:rFonts w:ascii="Calibri" w:hAnsi="Calibri" w:cs="Calibri"/>
          <w:sz w:val="20"/>
          <w:szCs w:val="20"/>
          <w:u w:val="single"/>
        </w:rPr>
      </w:pPr>
    </w:p>
    <w:sectPr w:rsidR="00AE5A1F" w:rsidRPr="00FF48E1" w:rsidSect="00E249AD">
      <w:headerReference w:type="default" r:id="rId7"/>
      <w:footerReference w:type="default" r:id="rId8"/>
      <w:footnotePr>
        <w:pos w:val="beneathText"/>
      </w:footnotePr>
      <w:pgSz w:w="11906" w:h="16838" w:code="9"/>
      <w:pgMar w:top="1086" w:right="1417" w:bottom="1417" w:left="1417" w:header="284" w:footer="3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F455F" w14:textId="77777777" w:rsidR="00B24882" w:rsidRDefault="00B24882" w:rsidP="00261973">
      <w:r>
        <w:separator/>
      </w:r>
    </w:p>
  </w:endnote>
  <w:endnote w:type="continuationSeparator" w:id="0">
    <w:p w14:paraId="6DB2DDC7" w14:textId="77777777" w:rsidR="00B24882" w:rsidRDefault="00B24882" w:rsidP="0026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318385"/>
      <w:docPartObj>
        <w:docPartGallery w:val="Page Numbers (Bottom of Page)"/>
        <w:docPartUnique/>
      </w:docPartObj>
    </w:sdtPr>
    <w:sdtEndPr/>
    <w:sdtContent>
      <w:sdt>
        <w:sdtPr>
          <w:id w:val="-1769616900"/>
          <w:docPartObj>
            <w:docPartGallery w:val="Page Numbers (Top of Page)"/>
            <w:docPartUnique/>
          </w:docPartObj>
        </w:sdtPr>
        <w:sdtEndPr/>
        <w:sdtContent>
          <w:bookmarkStart w:id="11" w:name="_Hlk204079734" w:displacedByCustomXml="prev"/>
          <w:p w14:paraId="35C8482F" w14:textId="77777777" w:rsidR="00E471D6" w:rsidRPr="0042574F" w:rsidRDefault="00E471D6" w:rsidP="00E471D6">
            <w:pPr>
              <w:pStyle w:val="Stopka"/>
              <w:tabs>
                <w:tab w:val="clear" w:pos="4536"/>
                <w:tab w:val="clear" w:pos="9072"/>
                <w:tab w:val="left" w:pos="1984"/>
              </w:tabs>
              <w:ind w:left="-709" w:right="-568"/>
            </w:pPr>
            <w:r>
              <w:rPr>
                <w:noProof/>
              </w:rPr>
              <mc:AlternateContent>
                <mc:Choice Requires="wps">
                  <w:drawing>
                    <wp:anchor distT="0" distB="0" distL="114300" distR="114300" simplePos="0" relativeHeight="251662336" behindDoc="0" locked="0" layoutInCell="1" allowOverlap="1" wp14:anchorId="324E99D7" wp14:editId="0C709591">
                      <wp:simplePos x="0" y="0"/>
                      <wp:positionH relativeFrom="column">
                        <wp:posOffset>-177165</wp:posOffset>
                      </wp:positionH>
                      <wp:positionV relativeFrom="paragraph">
                        <wp:posOffset>119380</wp:posOffset>
                      </wp:positionV>
                      <wp:extent cx="6315075" cy="0"/>
                      <wp:effectExtent l="0" t="0" r="0" b="0"/>
                      <wp:wrapNone/>
                      <wp:docPr id="1876207927" name="Łącznik prosty 2"/>
                      <wp:cNvGraphicFramePr/>
                      <a:graphic xmlns:a="http://schemas.openxmlformats.org/drawingml/2006/main">
                        <a:graphicData uri="http://schemas.microsoft.com/office/word/2010/wordprocessingShape">
                          <wps:wsp>
                            <wps:cNvCnPr/>
                            <wps:spPr>
                              <a:xfrm flipV="1">
                                <a:off x="0" y="0"/>
                                <a:ext cx="6315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A280CB" id="Łącznik prosty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95pt,9.4pt" to="483.3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" strokecolor="black [3040]"/>
                  </w:pict>
                </mc:Fallback>
              </mc:AlternateContent>
            </w:r>
            <w:r>
              <w:tab/>
            </w:r>
          </w:p>
          <w:p w14:paraId="3FA0DDDC" w14:textId="5810C55D" w:rsidR="00884F6E" w:rsidRDefault="00E471D6" w:rsidP="00E471D6">
            <w:pPr>
              <w:pStyle w:val="Stopka"/>
              <w:jc w:val="right"/>
            </w:pPr>
            <w:r>
              <w:rPr>
                <w:rFonts w:asciiTheme="minorHAnsi" w:hAnsiTheme="minorHAnsi" w:cstheme="minorHAnsi"/>
                <w:sz w:val="15"/>
                <w:szCs w:val="15"/>
              </w:rPr>
              <w:t xml:space="preserve">SPZOZ w Siedlcach:   </w:t>
            </w:r>
            <w:r w:rsidRPr="00AA2254">
              <w:rPr>
                <w:rFonts w:asciiTheme="minorHAnsi" w:hAnsiTheme="minorHAnsi" w:cstheme="minorHAnsi"/>
                <w:sz w:val="15"/>
                <w:szCs w:val="15"/>
              </w:rPr>
              <w:t xml:space="preserve">NIP: 821-205-60-50, </w:t>
            </w:r>
            <w:r>
              <w:rPr>
                <w:rFonts w:asciiTheme="minorHAnsi" w:hAnsiTheme="minorHAnsi" w:cstheme="minorHAnsi"/>
                <w:sz w:val="15"/>
                <w:szCs w:val="15"/>
              </w:rPr>
              <w:t xml:space="preserve"> </w:t>
            </w:r>
            <w:r w:rsidRPr="00AA2254">
              <w:rPr>
                <w:rFonts w:asciiTheme="minorHAnsi" w:hAnsiTheme="minorHAnsi" w:cstheme="minorHAnsi"/>
                <w:spacing w:val="4"/>
                <w:sz w:val="15"/>
                <w:szCs w:val="15"/>
              </w:rPr>
              <w:t xml:space="preserve">REGON: 000310309, </w:t>
            </w:r>
            <w:r>
              <w:rPr>
                <w:rFonts w:asciiTheme="minorHAnsi" w:hAnsiTheme="minorHAnsi" w:cstheme="minorHAnsi"/>
                <w:spacing w:val="4"/>
                <w:sz w:val="15"/>
                <w:szCs w:val="15"/>
              </w:rPr>
              <w:t xml:space="preserve"> KRS 0000001957  BDO </w:t>
            </w:r>
            <w:r w:rsidRPr="000F6F20">
              <w:rPr>
                <w:rFonts w:asciiTheme="minorHAnsi" w:hAnsiTheme="minorHAnsi" w:cstheme="minorHAnsi"/>
                <w:spacing w:val="4"/>
                <w:sz w:val="15"/>
                <w:szCs w:val="15"/>
                <w:lang w:val="en-US"/>
              </w:rPr>
              <w:t>000144095</w:t>
            </w:r>
            <w:bookmarkEnd w:id="11"/>
            <w:r>
              <w:rPr>
                <w:rFonts w:asciiTheme="minorHAnsi" w:hAnsiTheme="minorHAnsi" w:cstheme="minorHAnsi"/>
                <w:spacing w:val="4"/>
                <w:sz w:val="15"/>
                <w:szCs w:val="15"/>
                <w:lang w:val="en-US"/>
              </w:rPr>
              <w:t xml:space="preserve">                                                                 </w:t>
            </w:r>
            <w:r w:rsidR="00884F6E" w:rsidRPr="00884F6E">
              <w:rPr>
                <w:rFonts w:asciiTheme="minorHAnsi" w:hAnsiTheme="minorHAnsi" w:cstheme="minorHAnsi"/>
                <w:sz w:val="16"/>
                <w:szCs w:val="16"/>
              </w:rPr>
              <w:t xml:space="preserve">Strona </w:t>
            </w:r>
            <w:r w:rsidR="00884F6E" w:rsidRPr="00884F6E">
              <w:rPr>
                <w:rFonts w:asciiTheme="minorHAnsi" w:hAnsiTheme="minorHAnsi" w:cstheme="minorHAnsi"/>
                <w:b/>
                <w:bCs/>
                <w:sz w:val="16"/>
                <w:szCs w:val="16"/>
              </w:rPr>
              <w:fldChar w:fldCharType="begin"/>
            </w:r>
            <w:r w:rsidR="00884F6E" w:rsidRPr="00884F6E">
              <w:rPr>
                <w:rFonts w:asciiTheme="minorHAnsi" w:hAnsiTheme="minorHAnsi" w:cstheme="minorHAnsi"/>
                <w:b/>
                <w:bCs/>
                <w:sz w:val="16"/>
                <w:szCs w:val="16"/>
              </w:rPr>
              <w:instrText>PAGE</w:instrText>
            </w:r>
            <w:r w:rsidR="00884F6E" w:rsidRPr="00884F6E">
              <w:rPr>
                <w:rFonts w:asciiTheme="minorHAnsi" w:hAnsiTheme="minorHAnsi" w:cstheme="minorHAnsi"/>
                <w:b/>
                <w:bCs/>
                <w:sz w:val="16"/>
                <w:szCs w:val="16"/>
              </w:rPr>
              <w:fldChar w:fldCharType="separate"/>
            </w:r>
            <w:r w:rsidR="00884F6E" w:rsidRPr="00884F6E">
              <w:rPr>
                <w:rFonts w:asciiTheme="minorHAnsi" w:hAnsiTheme="minorHAnsi" w:cstheme="minorHAnsi"/>
                <w:b/>
                <w:bCs/>
                <w:sz w:val="16"/>
                <w:szCs w:val="16"/>
              </w:rPr>
              <w:t>2</w:t>
            </w:r>
            <w:r w:rsidR="00884F6E" w:rsidRPr="00884F6E">
              <w:rPr>
                <w:rFonts w:asciiTheme="minorHAnsi" w:hAnsiTheme="minorHAnsi" w:cstheme="minorHAnsi"/>
                <w:b/>
                <w:bCs/>
                <w:sz w:val="16"/>
                <w:szCs w:val="16"/>
              </w:rPr>
              <w:fldChar w:fldCharType="end"/>
            </w:r>
            <w:r w:rsidR="00884F6E" w:rsidRPr="00884F6E">
              <w:rPr>
                <w:rFonts w:asciiTheme="minorHAnsi" w:hAnsiTheme="minorHAnsi" w:cstheme="minorHAnsi"/>
                <w:sz w:val="16"/>
                <w:szCs w:val="16"/>
              </w:rPr>
              <w:t xml:space="preserve"> z </w:t>
            </w:r>
            <w:r w:rsidR="00884F6E" w:rsidRPr="00884F6E">
              <w:rPr>
                <w:rFonts w:asciiTheme="minorHAnsi" w:hAnsiTheme="minorHAnsi" w:cstheme="minorHAnsi"/>
                <w:b/>
                <w:bCs/>
                <w:sz w:val="16"/>
                <w:szCs w:val="16"/>
              </w:rPr>
              <w:fldChar w:fldCharType="begin"/>
            </w:r>
            <w:r w:rsidR="00884F6E" w:rsidRPr="00884F6E">
              <w:rPr>
                <w:rFonts w:asciiTheme="minorHAnsi" w:hAnsiTheme="minorHAnsi" w:cstheme="minorHAnsi"/>
                <w:b/>
                <w:bCs/>
                <w:sz w:val="16"/>
                <w:szCs w:val="16"/>
              </w:rPr>
              <w:instrText>NUMPAGES</w:instrText>
            </w:r>
            <w:r w:rsidR="00884F6E" w:rsidRPr="00884F6E">
              <w:rPr>
                <w:rFonts w:asciiTheme="minorHAnsi" w:hAnsiTheme="minorHAnsi" w:cstheme="minorHAnsi"/>
                <w:b/>
                <w:bCs/>
                <w:sz w:val="16"/>
                <w:szCs w:val="16"/>
              </w:rPr>
              <w:fldChar w:fldCharType="separate"/>
            </w:r>
            <w:r w:rsidR="00884F6E" w:rsidRPr="00884F6E">
              <w:rPr>
                <w:rFonts w:asciiTheme="minorHAnsi" w:hAnsiTheme="minorHAnsi" w:cstheme="minorHAnsi"/>
                <w:b/>
                <w:bCs/>
                <w:sz w:val="16"/>
                <w:szCs w:val="16"/>
              </w:rPr>
              <w:t>2</w:t>
            </w:r>
            <w:r w:rsidR="00884F6E" w:rsidRPr="00884F6E">
              <w:rPr>
                <w:rFonts w:asciiTheme="minorHAnsi" w:hAnsiTheme="minorHAnsi" w:cstheme="minorHAnsi"/>
                <w:b/>
                <w:bCs/>
                <w:sz w:val="16"/>
                <w:szCs w:val="16"/>
              </w:rPr>
              <w:fldChar w:fldCharType="end"/>
            </w:r>
          </w:p>
        </w:sdtContent>
      </w:sdt>
    </w:sdtContent>
  </w:sdt>
  <w:p w14:paraId="16891DD7" w14:textId="77777777" w:rsidR="00884F6E" w:rsidRDefault="00884F6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62C90" w14:textId="77777777" w:rsidR="00B24882" w:rsidRDefault="00B24882" w:rsidP="00261973">
      <w:r>
        <w:separator/>
      </w:r>
    </w:p>
  </w:footnote>
  <w:footnote w:type="continuationSeparator" w:id="0">
    <w:p w14:paraId="7EA1AC5B" w14:textId="77777777" w:rsidR="00B24882" w:rsidRDefault="00B24882" w:rsidP="0026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9532B" w14:textId="77777777" w:rsidR="00E471D6" w:rsidRDefault="00E471D6" w:rsidP="00E471D6">
    <w:pPr>
      <w:spacing w:line="360" w:lineRule="auto"/>
      <w:rPr>
        <w:rFonts w:asciiTheme="minorHAnsi" w:hAnsiTheme="minorHAnsi" w:cstheme="minorHAnsi"/>
        <w:sz w:val="16"/>
        <w:szCs w:val="16"/>
      </w:rPr>
    </w:pPr>
    <w:bookmarkStart w:id="10" w:name="_Hlk230765682"/>
  </w:p>
  <w:p w14:paraId="41388797" w14:textId="77777777" w:rsidR="00E471D6" w:rsidRDefault="00E471D6" w:rsidP="00E471D6">
    <w:pPr>
      <w:jc w:val="center"/>
      <w:rPr>
        <w:rFonts w:asciiTheme="minorHAnsi" w:hAnsiTheme="minorHAnsi" w:cstheme="minorHAnsi"/>
        <w:b/>
        <w:sz w:val="20"/>
      </w:rPr>
    </w:pPr>
    <w:r w:rsidRPr="00374F1A">
      <w:rPr>
        <w:rFonts w:ascii="Calibri" w:hAnsi="Calibri" w:cs="Calibri"/>
        <w:noProof/>
        <w:sz w:val="20"/>
      </w:rPr>
      <w:drawing>
        <wp:anchor distT="0" distB="0" distL="114300" distR="114300" simplePos="0" relativeHeight="251659264" behindDoc="1" locked="0" layoutInCell="1" allowOverlap="1" wp14:anchorId="37060116" wp14:editId="7C647916">
          <wp:simplePos x="0" y="0"/>
          <wp:positionH relativeFrom="column">
            <wp:posOffset>108585</wp:posOffset>
          </wp:positionH>
          <wp:positionV relativeFrom="paragraph">
            <wp:posOffset>158750</wp:posOffset>
          </wp:positionV>
          <wp:extent cx="962025" cy="920115"/>
          <wp:effectExtent l="0" t="0" r="9525" b="0"/>
          <wp:wrapTight wrapText="bothSides">
            <wp:wrapPolygon edited="0">
              <wp:start x="0" y="0"/>
              <wp:lineTo x="0" y="21019"/>
              <wp:lineTo x="21386" y="21019"/>
              <wp:lineTo x="21386" y="0"/>
              <wp:lineTo x="0" y="0"/>
            </wp:wrapPolygon>
          </wp:wrapTight>
          <wp:docPr id="416374455" name="Obraz 3" descr="Opis: Bez tytuł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Opis: Bez tytułu.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2025" cy="920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B68612" w14:textId="77777777" w:rsidR="00E471D6" w:rsidRDefault="00E471D6" w:rsidP="00E471D6">
    <w:pPr>
      <w:spacing w:line="360" w:lineRule="auto"/>
      <w:jc w:val="center"/>
      <w:rPr>
        <w:rFonts w:ascii="Calibri" w:eastAsia="Batang" w:hAnsi="Calibri" w:cs="Calibri"/>
        <w:b/>
        <w:sz w:val="20"/>
      </w:rPr>
    </w:pPr>
    <w:r>
      <w:rPr>
        <w:rFonts w:asciiTheme="minorHAnsi" w:hAnsiTheme="minorHAnsi" w:cstheme="minorHAnsi"/>
        <w:b/>
        <w:sz w:val="20"/>
      </w:rPr>
      <w:t xml:space="preserve">    </w:t>
    </w:r>
    <w:r w:rsidRPr="005938BA">
      <w:rPr>
        <w:rFonts w:ascii="Calibri" w:eastAsia="Batang" w:hAnsi="Calibri" w:cs="Calibri"/>
        <w:b/>
        <w:sz w:val="22"/>
        <w:szCs w:val="22"/>
      </w:rPr>
      <w:t>Samodzielny Publiczny Zakład Opieki Zdrowotnej w Siedlcach</w:t>
    </w:r>
    <w:r w:rsidRPr="005938BA">
      <w:rPr>
        <w:rFonts w:ascii="Calibri" w:eastAsia="Batang" w:hAnsi="Calibri" w:cs="Calibri"/>
        <w:b/>
        <w:sz w:val="22"/>
        <w:szCs w:val="22"/>
      </w:rPr>
      <w:br/>
      <w:t>ul. Jana Kilińskiego 29, 08 -110 Siedlce</w:t>
    </w:r>
    <w:r w:rsidRPr="00374F1A">
      <w:rPr>
        <w:rFonts w:ascii="Calibri" w:eastAsia="Batang" w:hAnsi="Calibri" w:cs="Calibri"/>
        <w:b/>
        <w:sz w:val="20"/>
      </w:rPr>
      <w:br/>
      <w:t xml:space="preserve">tel. 25 632 27 97, e-mail: </w:t>
    </w:r>
    <w:hyperlink r:id="rId2" w:history="1">
      <w:r w:rsidRPr="00C436EF">
        <w:rPr>
          <w:rStyle w:val="Hipercze"/>
          <w:rFonts w:ascii="Calibri" w:eastAsia="Batang" w:hAnsi="Calibri" w:cs="Calibri"/>
          <w:b/>
          <w:sz w:val="20"/>
        </w:rPr>
        <w:t>sekretariat@spzoz-siedlce.pl</w:t>
      </w:r>
    </w:hyperlink>
    <w:r w:rsidRPr="00374F1A">
      <w:rPr>
        <w:rFonts w:ascii="Calibri" w:eastAsia="Batang" w:hAnsi="Calibri" w:cs="Calibri"/>
        <w:b/>
        <w:sz w:val="20"/>
      </w:rPr>
      <w:t>,</w:t>
    </w:r>
  </w:p>
  <w:p w14:paraId="65422EB0" w14:textId="77777777" w:rsidR="00E471D6" w:rsidRPr="00D1161F" w:rsidRDefault="00E471D6" w:rsidP="00E471D6">
    <w:pPr>
      <w:spacing w:line="360" w:lineRule="auto"/>
      <w:jc w:val="center"/>
      <w:rPr>
        <w:rFonts w:ascii="Calibri" w:eastAsia="Batang" w:hAnsi="Calibri" w:cs="Calibri"/>
        <w:b/>
        <w:sz w:val="20"/>
      </w:rPr>
    </w:pPr>
    <w:r>
      <w:rPr>
        <w:noProof/>
      </w:rPr>
      <mc:AlternateContent>
        <mc:Choice Requires="wps">
          <w:drawing>
            <wp:anchor distT="0" distB="0" distL="114300" distR="114300" simplePos="0" relativeHeight="251660288" behindDoc="0" locked="0" layoutInCell="1" allowOverlap="1" wp14:anchorId="358647DD" wp14:editId="7B7FC153">
              <wp:simplePos x="0" y="0"/>
              <wp:positionH relativeFrom="column">
                <wp:posOffset>-253365</wp:posOffset>
              </wp:positionH>
              <wp:positionV relativeFrom="paragraph">
                <wp:posOffset>227965</wp:posOffset>
              </wp:positionV>
              <wp:extent cx="6543675" cy="0"/>
              <wp:effectExtent l="0" t="0" r="0" b="0"/>
              <wp:wrapNone/>
              <wp:docPr id="279452230" name="Łącznik prosty 3"/>
              <wp:cNvGraphicFramePr/>
              <a:graphic xmlns:a="http://schemas.openxmlformats.org/drawingml/2006/main">
                <a:graphicData uri="http://schemas.microsoft.com/office/word/2010/wordprocessingShape">
                  <wps:wsp>
                    <wps:cNvCnPr/>
                    <wps:spPr>
                      <a:xfrm>
                        <a:off x="0" y="0"/>
                        <a:ext cx="654367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5BFE21F" id="Łącznik prosty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95pt,17.95pt" to="495.3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" strokecolor="windowText" strokeweight=".5pt">
              <v:stroke joinstyle="miter"/>
            </v:line>
          </w:pict>
        </mc:Fallback>
      </mc:AlternateContent>
    </w:r>
    <w:r w:rsidRPr="00374F1A">
      <w:rPr>
        <w:rFonts w:ascii="Calibri" w:eastAsia="Batang" w:hAnsi="Calibri" w:cs="Calibri"/>
        <w:b/>
        <w:sz w:val="20"/>
      </w:rPr>
      <w:t xml:space="preserve"> www.spzoz-siedlce.pl</w:t>
    </w:r>
  </w:p>
  <w:bookmarkEnd w:id="10"/>
  <w:p w14:paraId="3B2D0188" w14:textId="05FD5849" w:rsidR="00884F6E" w:rsidRPr="00E471D6" w:rsidRDefault="00A64D6C" w:rsidP="00E471D6">
    <w:pPr>
      <w:pStyle w:val="Nagwek"/>
      <w:spacing w:before="0" w:after="0"/>
      <w:jc w:val="right"/>
      <w:rPr>
        <w:i/>
        <w:iCs/>
      </w:rPr>
    </w:pPr>
    <w:r w:rsidRPr="00E471D6">
      <w:rPr>
        <w:rFonts w:asciiTheme="minorHAnsi" w:hAnsiTheme="minorHAnsi" w:cstheme="minorHAnsi"/>
        <w:i/>
        <w:iCs/>
        <w:sz w:val="16"/>
        <w:szCs w:val="16"/>
      </w:rPr>
      <w:t xml:space="preserve">Załącznik nr </w:t>
    </w:r>
    <w:r w:rsidR="003E02BC" w:rsidRPr="00E471D6">
      <w:rPr>
        <w:rFonts w:asciiTheme="minorHAnsi" w:hAnsiTheme="minorHAnsi" w:cstheme="minorHAnsi"/>
        <w:i/>
        <w:iCs/>
        <w:sz w:val="16"/>
        <w:szCs w:val="16"/>
      </w:rPr>
      <w:t>10</w:t>
    </w:r>
    <w:r w:rsidRPr="00E471D6">
      <w:rPr>
        <w:rFonts w:asciiTheme="minorHAnsi" w:hAnsiTheme="minorHAnsi" w:cstheme="minorHAnsi"/>
        <w:i/>
        <w:iCs/>
        <w:sz w:val="16"/>
        <w:szCs w:val="16"/>
      </w:rPr>
      <w:t xml:space="preserve"> - Wzór umowy - analizator do moczu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0"/>
        </w:tabs>
        <w:ind w:left="0" w:firstLine="0"/>
      </w:pPr>
    </w:lvl>
    <w:lvl w:ilvl="1">
      <w:start w:val="1"/>
      <w:numFmt w:val="none"/>
      <w:pStyle w:val="Nagwek2"/>
      <w:lvlText w:val=""/>
      <w:lvlJc w:val="left"/>
      <w:pPr>
        <w:tabs>
          <w:tab w:val="num" w:pos="0"/>
        </w:tabs>
        <w:ind w:left="0" w:firstLine="0"/>
      </w:pPr>
    </w:lvl>
    <w:lvl w:ilvl="2">
      <w:start w:val="1"/>
      <w:numFmt w:val="none"/>
      <w:pStyle w:val="Nagwek3"/>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lowerLetter"/>
      <w:lvlText w:val="%1)"/>
      <w:lvlJc w:val="left"/>
      <w:pPr>
        <w:tabs>
          <w:tab w:val="num" w:pos="720"/>
        </w:tabs>
        <w:ind w:left="720" w:hanging="360"/>
      </w:pPr>
    </w:lvl>
  </w:abstractNum>
  <w:abstractNum w:abstractNumId="2" w15:restartNumberingAfterBreak="0">
    <w:nsid w:val="00000003"/>
    <w:multiLevelType w:val="singleLevel"/>
    <w:tmpl w:val="00000003"/>
    <w:name w:val="WW8Num2"/>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lvl w:ilvl="0">
      <w:start w:val="1"/>
      <w:numFmt w:val="decimal"/>
      <w:lvlText w:val="%1."/>
      <w:lvlJc w:val="left"/>
      <w:pPr>
        <w:tabs>
          <w:tab w:val="num" w:pos="502"/>
        </w:tabs>
        <w:ind w:left="502" w:hanging="360"/>
      </w:pPr>
    </w:lvl>
  </w:abstractNum>
  <w:abstractNum w:abstractNumId="4" w15:restartNumberingAfterBreak="0">
    <w:nsid w:val="00000005"/>
    <w:multiLevelType w:val="singleLevel"/>
    <w:tmpl w:val="00000005"/>
    <w:name w:val="WW8Num7"/>
    <w:lvl w:ilvl="0">
      <w:start w:val="1"/>
      <w:numFmt w:val="decimal"/>
      <w:lvlText w:val="%1."/>
      <w:lvlJc w:val="left"/>
      <w:pPr>
        <w:tabs>
          <w:tab w:val="num" w:pos="720"/>
        </w:tabs>
        <w:ind w:left="720" w:hanging="360"/>
      </w:pPr>
    </w:lvl>
  </w:abstractNum>
  <w:abstractNum w:abstractNumId="5" w15:restartNumberingAfterBreak="0">
    <w:nsid w:val="00000006"/>
    <w:multiLevelType w:val="singleLevel"/>
    <w:tmpl w:val="00000006"/>
    <w:name w:val="WW8Num8"/>
    <w:lvl w:ilvl="0">
      <w:start w:val="1"/>
      <w:numFmt w:val="decimal"/>
      <w:lvlText w:val="%1."/>
      <w:lvlJc w:val="left"/>
      <w:pPr>
        <w:tabs>
          <w:tab w:val="num" w:pos="720"/>
        </w:tabs>
        <w:ind w:left="720" w:hanging="360"/>
      </w:pPr>
    </w:lvl>
  </w:abstractNum>
  <w:abstractNum w:abstractNumId="6" w15:restartNumberingAfterBreak="0">
    <w:nsid w:val="00000007"/>
    <w:multiLevelType w:val="singleLevel"/>
    <w:tmpl w:val="00000007"/>
    <w:name w:val="WW8Num9"/>
    <w:lvl w:ilvl="0">
      <w:start w:val="1"/>
      <w:numFmt w:val="decimal"/>
      <w:lvlText w:val="%1."/>
      <w:lvlJc w:val="left"/>
      <w:pPr>
        <w:tabs>
          <w:tab w:val="num" w:pos="360"/>
        </w:tabs>
        <w:ind w:left="360" w:hanging="360"/>
      </w:pPr>
    </w:lvl>
  </w:abstractNum>
  <w:abstractNum w:abstractNumId="7" w15:restartNumberingAfterBreak="0">
    <w:nsid w:val="15191E41"/>
    <w:multiLevelType w:val="hybridMultilevel"/>
    <w:tmpl w:val="C3C4C10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6947389"/>
    <w:multiLevelType w:val="hybridMultilevel"/>
    <w:tmpl w:val="5A76EE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C9C4847"/>
    <w:multiLevelType w:val="hybridMultilevel"/>
    <w:tmpl w:val="4B686BEA"/>
    <w:lvl w:ilvl="0" w:tplc="743207C8">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7C85CDE"/>
    <w:multiLevelType w:val="hybridMultilevel"/>
    <w:tmpl w:val="8C60D5B4"/>
    <w:lvl w:ilvl="0" w:tplc="CF464AA6">
      <w:start w:val="13"/>
      <w:numFmt w:val="decimal"/>
      <w:lvlText w:val="%1."/>
      <w:lvlJc w:val="left"/>
      <w:pPr>
        <w:tabs>
          <w:tab w:val="num" w:pos="786"/>
        </w:tabs>
        <w:ind w:left="786"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28E05D6C"/>
    <w:multiLevelType w:val="hybridMultilevel"/>
    <w:tmpl w:val="8DBABF8C"/>
    <w:lvl w:ilvl="0" w:tplc="0415000F">
      <w:start w:val="1"/>
      <w:numFmt w:val="decimal"/>
      <w:lvlText w:val="%1."/>
      <w:lvlJc w:val="left"/>
      <w:pPr>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34FF4B49"/>
    <w:multiLevelType w:val="hybridMultilevel"/>
    <w:tmpl w:val="E948270E"/>
    <w:lvl w:ilvl="0" w:tplc="00000004">
      <w:start w:val="1"/>
      <w:numFmt w:val="decimal"/>
      <w:lvlText w:val="%1."/>
      <w:lvlJc w:val="left"/>
      <w:pPr>
        <w:tabs>
          <w:tab w:val="num" w:pos="502"/>
        </w:tabs>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847422D"/>
    <w:multiLevelType w:val="hybridMultilevel"/>
    <w:tmpl w:val="C9A2C1C2"/>
    <w:lvl w:ilvl="0" w:tplc="0DD0436E">
      <w:start w:val="1"/>
      <w:numFmt w:val="decimal"/>
      <w:lvlText w:val="%1."/>
      <w:lvlJc w:val="left"/>
      <w:pPr>
        <w:ind w:left="70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B1F6650"/>
    <w:multiLevelType w:val="hybridMultilevel"/>
    <w:tmpl w:val="D63C3E2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FFD10D2"/>
    <w:multiLevelType w:val="hybridMultilevel"/>
    <w:tmpl w:val="BCE4121E"/>
    <w:lvl w:ilvl="0" w:tplc="743207C8">
      <w:start w:val="1"/>
      <w:numFmt w:val="decimal"/>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81F005A"/>
    <w:multiLevelType w:val="hybridMultilevel"/>
    <w:tmpl w:val="B198A2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CD25DBF"/>
    <w:multiLevelType w:val="hybridMultilevel"/>
    <w:tmpl w:val="181408A6"/>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EF55A3A"/>
    <w:multiLevelType w:val="hybridMultilevel"/>
    <w:tmpl w:val="12ACD19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620F2BEB"/>
    <w:multiLevelType w:val="hybridMultilevel"/>
    <w:tmpl w:val="0F628BBE"/>
    <w:lvl w:ilvl="0" w:tplc="03E4A42C">
      <w:start w:val="10"/>
      <w:numFmt w:val="decimal"/>
      <w:lvlText w:val="%1."/>
      <w:lvlJc w:val="left"/>
      <w:pPr>
        <w:tabs>
          <w:tab w:val="num" w:pos="786"/>
        </w:tabs>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3822438"/>
    <w:multiLevelType w:val="hybridMultilevel"/>
    <w:tmpl w:val="0AFCBBF4"/>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16cid:durableId="1817261514">
    <w:abstractNumId w:val="0"/>
  </w:num>
  <w:num w:numId="2" w16cid:durableId="788428024">
    <w:abstractNumId w:val="1"/>
  </w:num>
  <w:num w:numId="3" w16cid:durableId="838690868">
    <w:abstractNumId w:val="2"/>
  </w:num>
  <w:num w:numId="4" w16cid:durableId="661853063">
    <w:abstractNumId w:val="3"/>
  </w:num>
  <w:num w:numId="5" w16cid:durableId="2054574422">
    <w:abstractNumId w:val="4"/>
  </w:num>
  <w:num w:numId="6" w16cid:durableId="750156738">
    <w:abstractNumId w:val="5"/>
  </w:num>
  <w:num w:numId="7" w16cid:durableId="1332299836">
    <w:abstractNumId w:val="6"/>
  </w:num>
  <w:num w:numId="8" w16cid:durableId="1858420116">
    <w:abstractNumId w:val="5"/>
    <w:lvlOverride w:ilvl="0">
      <w:startOverride w:val="1"/>
    </w:lvlOverride>
  </w:num>
  <w:num w:numId="9" w16cid:durableId="1023820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63677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56083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5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3103809">
    <w:abstractNumId w:val="10"/>
  </w:num>
  <w:num w:numId="14" w16cid:durableId="1159469358">
    <w:abstractNumId w:val="19"/>
  </w:num>
  <w:num w:numId="15" w16cid:durableId="1014303843">
    <w:abstractNumId w:val="11"/>
  </w:num>
  <w:num w:numId="16" w16cid:durableId="898396201">
    <w:abstractNumId w:val="8"/>
  </w:num>
  <w:num w:numId="17" w16cid:durableId="361787358">
    <w:abstractNumId w:val="2"/>
    <w:lvlOverride w:ilvl="0">
      <w:startOverride w:val="1"/>
    </w:lvlOverride>
  </w:num>
  <w:num w:numId="18" w16cid:durableId="12887317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30984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42768492">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897466">
    <w:abstractNumId w:val="9"/>
  </w:num>
  <w:num w:numId="22" w16cid:durableId="1661813668">
    <w:abstractNumId w:val="12"/>
  </w:num>
  <w:num w:numId="23" w16cid:durableId="285047248">
    <w:abstractNumId w:val="15"/>
  </w:num>
  <w:num w:numId="24" w16cid:durableId="18021904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52897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98855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B3E"/>
    <w:rsid w:val="0003451C"/>
    <w:rsid w:val="000740F1"/>
    <w:rsid w:val="000A2FBB"/>
    <w:rsid w:val="000A48A6"/>
    <w:rsid w:val="000B504A"/>
    <w:rsid w:val="000E0BE2"/>
    <w:rsid w:val="000E0C6F"/>
    <w:rsid w:val="000F644A"/>
    <w:rsid w:val="00113F30"/>
    <w:rsid w:val="00130BD3"/>
    <w:rsid w:val="00137694"/>
    <w:rsid w:val="001468EC"/>
    <w:rsid w:val="00160126"/>
    <w:rsid w:val="00162EB0"/>
    <w:rsid w:val="0017683C"/>
    <w:rsid w:val="00186935"/>
    <w:rsid w:val="001908D9"/>
    <w:rsid w:val="00195332"/>
    <w:rsid w:val="001A42B4"/>
    <w:rsid w:val="001C0D7F"/>
    <w:rsid w:val="001D0A2A"/>
    <w:rsid w:val="001D2ACD"/>
    <w:rsid w:val="001E5646"/>
    <w:rsid w:val="00207C12"/>
    <w:rsid w:val="002270D1"/>
    <w:rsid w:val="00241211"/>
    <w:rsid w:val="00255331"/>
    <w:rsid w:val="00261973"/>
    <w:rsid w:val="002679A1"/>
    <w:rsid w:val="00275B88"/>
    <w:rsid w:val="0029012D"/>
    <w:rsid w:val="00292406"/>
    <w:rsid w:val="002A6D31"/>
    <w:rsid w:val="002C2F33"/>
    <w:rsid w:val="002C6742"/>
    <w:rsid w:val="002D5445"/>
    <w:rsid w:val="002F61DC"/>
    <w:rsid w:val="00302A29"/>
    <w:rsid w:val="00331A52"/>
    <w:rsid w:val="003507BD"/>
    <w:rsid w:val="00351532"/>
    <w:rsid w:val="003543AE"/>
    <w:rsid w:val="003607C0"/>
    <w:rsid w:val="00383FB2"/>
    <w:rsid w:val="00394157"/>
    <w:rsid w:val="003B5EDA"/>
    <w:rsid w:val="003E02BC"/>
    <w:rsid w:val="00416363"/>
    <w:rsid w:val="004254E2"/>
    <w:rsid w:val="00440EAB"/>
    <w:rsid w:val="00454EF2"/>
    <w:rsid w:val="00464346"/>
    <w:rsid w:val="00470CED"/>
    <w:rsid w:val="00476D2C"/>
    <w:rsid w:val="0048327B"/>
    <w:rsid w:val="00483E47"/>
    <w:rsid w:val="004915BE"/>
    <w:rsid w:val="004A0630"/>
    <w:rsid w:val="004A5DEF"/>
    <w:rsid w:val="00502EA1"/>
    <w:rsid w:val="005043E5"/>
    <w:rsid w:val="005074E6"/>
    <w:rsid w:val="00512A56"/>
    <w:rsid w:val="00535D25"/>
    <w:rsid w:val="005424DC"/>
    <w:rsid w:val="005857BA"/>
    <w:rsid w:val="005B0030"/>
    <w:rsid w:val="005B1E17"/>
    <w:rsid w:val="005C1855"/>
    <w:rsid w:val="005C77B2"/>
    <w:rsid w:val="005D129F"/>
    <w:rsid w:val="005F3F0E"/>
    <w:rsid w:val="00600795"/>
    <w:rsid w:val="006140B6"/>
    <w:rsid w:val="00614B3E"/>
    <w:rsid w:val="006315D2"/>
    <w:rsid w:val="00642CDA"/>
    <w:rsid w:val="00645A2D"/>
    <w:rsid w:val="006534FD"/>
    <w:rsid w:val="00676AEC"/>
    <w:rsid w:val="006A0C98"/>
    <w:rsid w:val="006A6B2F"/>
    <w:rsid w:val="006B7D66"/>
    <w:rsid w:val="006D5E71"/>
    <w:rsid w:val="0071057C"/>
    <w:rsid w:val="00717F61"/>
    <w:rsid w:val="00733ED9"/>
    <w:rsid w:val="00735CBA"/>
    <w:rsid w:val="00741890"/>
    <w:rsid w:val="007501B1"/>
    <w:rsid w:val="00756A30"/>
    <w:rsid w:val="007830F5"/>
    <w:rsid w:val="007855BA"/>
    <w:rsid w:val="00787480"/>
    <w:rsid w:val="00797B83"/>
    <w:rsid w:val="007A0AF3"/>
    <w:rsid w:val="007B3657"/>
    <w:rsid w:val="007C731B"/>
    <w:rsid w:val="007D746D"/>
    <w:rsid w:val="0080143E"/>
    <w:rsid w:val="00811D82"/>
    <w:rsid w:val="00814AD6"/>
    <w:rsid w:val="00820B45"/>
    <w:rsid w:val="0082764F"/>
    <w:rsid w:val="008579A8"/>
    <w:rsid w:val="00867296"/>
    <w:rsid w:val="00872331"/>
    <w:rsid w:val="008844BC"/>
    <w:rsid w:val="008849B0"/>
    <w:rsid w:val="00884F6E"/>
    <w:rsid w:val="008B26B7"/>
    <w:rsid w:val="008B6405"/>
    <w:rsid w:val="008C0387"/>
    <w:rsid w:val="008C54A2"/>
    <w:rsid w:val="008D5A29"/>
    <w:rsid w:val="00922BCE"/>
    <w:rsid w:val="00931E3C"/>
    <w:rsid w:val="009421B8"/>
    <w:rsid w:val="0094346A"/>
    <w:rsid w:val="00947A89"/>
    <w:rsid w:val="009540CC"/>
    <w:rsid w:val="00965484"/>
    <w:rsid w:val="00977E13"/>
    <w:rsid w:val="009828C5"/>
    <w:rsid w:val="00985CAC"/>
    <w:rsid w:val="009927D5"/>
    <w:rsid w:val="009A4B46"/>
    <w:rsid w:val="009A6CBF"/>
    <w:rsid w:val="009B05C0"/>
    <w:rsid w:val="009D5E47"/>
    <w:rsid w:val="009E165F"/>
    <w:rsid w:val="009E5446"/>
    <w:rsid w:val="009E70CB"/>
    <w:rsid w:val="009F09DF"/>
    <w:rsid w:val="00A13441"/>
    <w:rsid w:val="00A211D4"/>
    <w:rsid w:val="00A25010"/>
    <w:rsid w:val="00A64D6C"/>
    <w:rsid w:val="00A7132D"/>
    <w:rsid w:val="00A868C6"/>
    <w:rsid w:val="00A95E33"/>
    <w:rsid w:val="00A968C6"/>
    <w:rsid w:val="00AA3FE1"/>
    <w:rsid w:val="00AC3B85"/>
    <w:rsid w:val="00AC439C"/>
    <w:rsid w:val="00AD517B"/>
    <w:rsid w:val="00AE52B4"/>
    <w:rsid w:val="00AE57E5"/>
    <w:rsid w:val="00AE5A1F"/>
    <w:rsid w:val="00AF052C"/>
    <w:rsid w:val="00B008D6"/>
    <w:rsid w:val="00B02E45"/>
    <w:rsid w:val="00B24882"/>
    <w:rsid w:val="00B44C29"/>
    <w:rsid w:val="00B4600E"/>
    <w:rsid w:val="00B51069"/>
    <w:rsid w:val="00B521CE"/>
    <w:rsid w:val="00B56752"/>
    <w:rsid w:val="00B84DB5"/>
    <w:rsid w:val="00BA1D17"/>
    <w:rsid w:val="00BB0A15"/>
    <w:rsid w:val="00BB168A"/>
    <w:rsid w:val="00BB4BEF"/>
    <w:rsid w:val="00BD743E"/>
    <w:rsid w:val="00BE222F"/>
    <w:rsid w:val="00BE463C"/>
    <w:rsid w:val="00BE57CE"/>
    <w:rsid w:val="00BE7F35"/>
    <w:rsid w:val="00BF158B"/>
    <w:rsid w:val="00BF7B22"/>
    <w:rsid w:val="00C12374"/>
    <w:rsid w:val="00C22538"/>
    <w:rsid w:val="00C32B9B"/>
    <w:rsid w:val="00C33038"/>
    <w:rsid w:val="00C52CE1"/>
    <w:rsid w:val="00C5716E"/>
    <w:rsid w:val="00C61DE7"/>
    <w:rsid w:val="00C669A5"/>
    <w:rsid w:val="00C70889"/>
    <w:rsid w:val="00C81E85"/>
    <w:rsid w:val="00CA0824"/>
    <w:rsid w:val="00CA5141"/>
    <w:rsid w:val="00CA5E44"/>
    <w:rsid w:val="00CD310C"/>
    <w:rsid w:val="00CE466A"/>
    <w:rsid w:val="00CE4FFE"/>
    <w:rsid w:val="00CF00A6"/>
    <w:rsid w:val="00CF7DAF"/>
    <w:rsid w:val="00D15098"/>
    <w:rsid w:val="00D24419"/>
    <w:rsid w:val="00D433F0"/>
    <w:rsid w:val="00D43CD7"/>
    <w:rsid w:val="00D55088"/>
    <w:rsid w:val="00D5790B"/>
    <w:rsid w:val="00D6421F"/>
    <w:rsid w:val="00D76B52"/>
    <w:rsid w:val="00D86152"/>
    <w:rsid w:val="00D86B9C"/>
    <w:rsid w:val="00D93E90"/>
    <w:rsid w:val="00DA06C3"/>
    <w:rsid w:val="00DB4E14"/>
    <w:rsid w:val="00E038D7"/>
    <w:rsid w:val="00E12602"/>
    <w:rsid w:val="00E249AD"/>
    <w:rsid w:val="00E27C80"/>
    <w:rsid w:val="00E30A52"/>
    <w:rsid w:val="00E310FD"/>
    <w:rsid w:val="00E3229C"/>
    <w:rsid w:val="00E471D6"/>
    <w:rsid w:val="00E47BA7"/>
    <w:rsid w:val="00E711F6"/>
    <w:rsid w:val="00E943B6"/>
    <w:rsid w:val="00EB6278"/>
    <w:rsid w:val="00EB7CA2"/>
    <w:rsid w:val="00EB7F70"/>
    <w:rsid w:val="00ED0B4B"/>
    <w:rsid w:val="00EE1A9A"/>
    <w:rsid w:val="00F23E25"/>
    <w:rsid w:val="00F3490D"/>
    <w:rsid w:val="00F41362"/>
    <w:rsid w:val="00F57979"/>
    <w:rsid w:val="00F83FC9"/>
    <w:rsid w:val="00FB2E7E"/>
    <w:rsid w:val="00FB5CA2"/>
    <w:rsid w:val="00FD592F"/>
    <w:rsid w:val="00FE3C9C"/>
    <w:rsid w:val="00FE5D97"/>
    <w:rsid w:val="00FF0CCC"/>
    <w:rsid w:val="00FF48E1"/>
    <w:rsid w:val="00FF79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6D2DD"/>
  <w15:docId w15:val="{AEBB9804-343F-4960-BA02-CB18C446E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76AEC"/>
    <w:pPr>
      <w:suppressAutoHyphens/>
    </w:pPr>
    <w:rPr>
      <w:sz w:val="24"/>
      <w:szCs w:val="24"/>
      <w:lang w:eastAsia="ar-SA"/>
    </w:rPr>
  </w:style>
  <w:style w:type="paragraph" w:styleId="Nagwek1">
    <w:name w:val="heading 1"/>
    <w:basedOn w:val="Normalny"/>
    <w:next w:val="Normalny"/>
    <w:qFormat/>
    <w:rsid w:val="00676AEC"/>
    <w:pPr>
      <w:keepNext/>
      <w:widowControl w:val="0"/>
      <w:numPr>
        <w:numId w:val="1"/>
      </w:numPr>
      <w:autoSpaceDE w:val="0"/>
      <w:outlineLvl w:val="0"/>
    </w:pPr>
    <w:rPr>
      <w:rFonts w:ascii="Arial" w:hAnsi="Arial" w:cs="Arial"/>
      <w:b/>
      <w:bCs/>
      <w:sz w:val="22"/>
      <w:szCs w:val="22"/>
    </w:rPr>
  </w:style>
  <w:style w:type="paragraph" w:styleId="Nagwek2">
    <w:name w:val="heading 2"/>
    <w:basedOn w:val="Normalny"/>
    <w:next w:val="Normalny"/>
    <w:qFormat/>
    <w:rsid w:val="00676AEC"/>
    <w:pPr>
      <w:keepNext/>
      <w:widowControl w:val="0"/>
      <w:numPr>
        <w:ilvl w:val="1"/>
        <w:numId w:val="1"/>
      </w:numPr>
      <w:autoSpaceDE w:val="0"/>
      <w:jc w:val="center"/>
      <w:outlineLvl w:val="1"/>
    </w:pPr>
    <w:rPr>
      <w:rFonts w:ascii="Arial" w:hAnsi="Arial"/>
      <w:b/>
      <w:bCs/>
      <w:i/>
      <w:iCs/>
      <w:sz w:val="22"/>
    </w:rPr>
  </w:style>
  <w:style w:type="paragraph" w:styleId="Nagwek3">
    <w:name w:val="heading 3"/>
    <w:basedOn w:val="Normalny"/>
    <w:next w:val="Normalny"/>
    <w:qFormat/>
    <w:rsid w:val="00676AEC"/>
    <w:pPr>
      <w:keepNext/>
      <w:widowControl w:val="0"/>
      <w:numPr>
        <w:ilvl w:val="2"/>
        <w:numId w:val="1"/>
      </w:numPr>
      <w:autoSpaceDE w:val="0"/>
      <w:jc w:val="both"/>
      <w:outlineLvl w:val="2"/>
    </w:pPr>
    <w:rPr>
      <w:rFonts w:ascii="Arial" w:hAnsi="Arial"/>
      <w:b/>
      <w:bCs/>
      <w:sz w:val="22"/>
    </w:rPr>
  </w:style>
  <w:style w:type="paragraph" w:styleId="Nagwek4">
    <w:name w:val="heading 4"/>
    <w:basedOn w:val="Normalny"/>
    <w:next w:val="Normalny"/>
    <w:qFormat/>
    <w:rsid w:val="00676AEC"/>
    <w:pPr>
      <w:keepNext/>
      <w:widowControl w:val="0"/>
      <w:autoSpaceDE w:val="0"/>
      <w:ind w:left="142"/>
      <w:jc w:val="both"/>
      <w:outlineLvl w:val="3"/>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4z0">
    <w:name w:val="WW8Num4z0"/>
    <w:rsid w:val="00676AEC"/>
    <w:rPr>
      <w:sz w:val="24"/>
    </w:rPr>
  </w:style>
  <w:style w:type="character" w:customStyle="1" w:styleId="Domylnaczcionkaakapitu1">
    <w:name w:val="Domyślna czcionka akapitu1"/>
    <w:rsid w:val="00676AEC"/>
  </w:style>
  <w:style w:type="character" w:customStyle="1" w:styleId="WW-Absatz-Standardschriftart">
    <w:name w:val="WW-Absatz-Standardschriftart"/>
    <w:rsid w:val="00676AEC"/>
  </w:style>
  <w:style w:type="character" w:customStyle="1" w:styleId="WW-Domylnaczcionkaakapitu">
    <w:name w:val="WW-Domyślna czcionka akapitu"/>
    <w:rsid w:val="00676AEC"/>
  </w:style>
  <w:style w:type="character" w:customStyle="1" w:styleId="Odwoaniedokomentarza1">
    <w:name w:val="Odwołanie do komentarza1"/>
    <w:rsid w:val="00676AEC"/>
    <w:rPr>
      <w:sz w:val="16"/>
    </w:rPr>
  </w:style>
  <w:style w:type="paragraph" w:customStyle="1" w:styleId="Nagwek10">
    <w:name w:val="Nagłówek1"/>
    <w:basedOn w:val="Normalny"/>
    <w:next w:val="Tekstpodstawowy"/>
    <w:rsid w:val="00676AEC"/>
    <w:pPr>
      <w:keepNext/>
      <w:spacing w:before="240" w:after="120"/>
    </w:pPr>
    <w:rPr>
      <w:rFonts w:ascii="Arial" w:eastAsia="Lucida Sans Unicode" w:hAnsi="Arial" w:cs="Tahoma"/>
      <w:sz w:val="28"/>
      <w:szCs w:val="28"/>
    </w:rPr>
  </w:style>
  <w:style w:type="paragraph" w:styleId="Tekstpodstawowy">
    <w:name w:val="Body Text"/>
    <w:basedOn w:val="Normalny"/>
    <w:link w:val="TekstpodstawowyZnak"/>
    <w:semiHidden/>
    <w:rsid w:val="00676AEC"/>
    <w:pPr>
      <w:widowControl w:val="0"/>
      <w:autoSpaceDE w:val="0"/>
      <w:jc w:val="both"/>
    </w:pPr>
    <w:rPr>
      <w:rFonts w:ascii="Arial" w:hAnsi="Arial"/>
      <w:bCs/>
      <w:sz w:val="22"/>
    </w:rPr>
  </w:style>
  <w:style w:type="paragraph" w:styleId="Lista">
    <w:name w:val="List"/>
    <w:basedOn w:val="Tekstpodstawowy"/>
    <w:semiHidden/>
    <w:rsid w:val="00676AEC"/>
    <w:rPr>
      <w:rFonts w:cs="Lucida Sans Unicode"/>
    </w:rPr>
  </w:style>
  <w:style w:type="paragraph" w:customStyle="1" w:styleId="Podpis1">
    <w:name w:val="Podpis1"/>
    <w:basedOn w:val="Normalny"/>
    <w:rsid w:val="00676AEC"/>
    <w:pPr>
      <w:suppressLineNumbers/>
      <w:spacing w:before="120" w:after="120"/>
    </w:pPr>
    <w:rPr>
      <w:rFonts w:cs="Tahoma"/>
      <w:i/>
      <w:iCs/>
    </w:rPr>
  </w:style>
  <w:style w:type="paragraph" w:customStyle="1" w:styleId="Indeks">
    <w:name w:val="Indeks"/>
    <w:basedOn w:val="Normalny"/>
    <w:rsid w:val="00676AEC"/>
    <w:pPr>
      <w:suppressLineNumbers/>
    </w:pPr>
    <w:rPr>
      <w:rFonts w:cs="Lucida Sans Unicode"/>
    </w:rPr>
  </w:style>
  <w:style w:type="paragraph" w:styleId="Podpis">
    <w:name w:val="Signature"/>
    <w:basedOn w:val="Normalny"/>
    <w:semiHidden/>
    <w:rsid w:val="00676AEC"/>
    <w:pPr>
      <w:suppressLineNumbers/>
      <w:spacing w:before="120" w:after="120"/>
    </w:pPr>
    <w:rPr>
      <w:rFonts w:cs="Lucida Sans Unicode"/>
      <w:i/>
      <w:iCs/>
      <w:sz w:val="20"/>
      <w:szCs w:val="20"/>
    </w:rPr>
  </w:style>
  <w:style w:type="paragraph" w:styleId="Nagwek">
    <w:name w:val="header"/>
    <w:basedOn w:val="Normalny"/>
    <w:next w:val="Tekstpodstawowy"/>
    <w:link w:val="NagwekZnak"/>
    <w:uiPriority w:val="99"/>
    <w:rsid w:val="00676AEC"/>
    <w:pPr>
      <w:keepNext/>
      <w:spacing w:before="240" w:after="120"/>
    </w:pPr>
    <w:rPr>
      <w:rFonts w:ascii="Arial" w:eastAsia="Lucida Sans Unicode" w:hAnsi="Arial" w:cs="Lucida Sans Unicode"/>
      <w:sz w:val="28"/>
      <w:szCs w:val="28"/>
    </w:rPr>
  </w:style>
  <w:style w:type="paragraph" w:customStyle="1" w:styleId="WW-Podpis">
    <w:name w:val="WW-Podpis"/>
    <w:basedOn w:val="Normalny"/>
    <w:rsid w:val="00676AEC"/>
    <w:pPr>
      <w:suppressLineNumbers/>
      <w:spacing w:before="120" w:after="120"/>
    </w:pPr>
    <w:rPr>
      <w:rFonts w:cs="Lucida Sans Unicode"/>
      <w:i/>
      <w:iCs/>
      <w:sz w:val="20"/>
      <w:szCs w:val="20"/>
    </w:rPr>
  </w:style>
  <w:style w:type="paragraph" w:customStyle="1" w:styleId="WW-Indeks">
    <w:name w:val="WW-Indeks"/>
    <w:basedOn w:val="Normalny"/>
    <w:rsid w:val="00676AEC"/>
    <w:pPr>
      <w:suppressLineNumbers/>
    </w:pPr>
    <w:rPr>
      <w:rFonts w:cs="Lucida Sans Unicode"/>
    </w:rPr>
  </w:style>
  <w:style w:type="paragraph" w:customStyle="1" w:styleId="WW-Nagwek">
    <w:name w:val="WW-Nagłówek"/>
    <w:basedOn w:val="Normalny"/>
    <w:next w:val="Tekstpodstawowy"/>
    <w:rsid w:val="00676AEC"/>
    <w:pPr>
      <w:keepNext/>
      <w:spacing w:before="240" w:after="120"/>
    </w:pPr>
    <w:rPr>
      <w:rFonts w:ascii="Arial" w:eastAsia="Lucida Sans Unicode" w:hAnsi="Arial" w:cs="Lucida Sans Unicode"/>
      <w:sz w:val="28"/>
      <w:szCs w:val="28"/>
    </w:rPr>
  </w:style>
  <w:style w:type="paragraph" w:styleId="Tekstpodstawowywcity">
    <w:name w:val="Body Text Indent"/>
    <w:basedOn w:val="Normalny"/>
    <w:link w:val="TekstpodstawowywcityZnak"/>
    <w:semiHidden/>
    <w:rsid w:val="00676AEC"/>
    <w:pPr>
      <w:widowControl w:val="0"/>
      <w:autoSpaceDE w:val="0"/>
      <w:ind w:left="426" w:hanging="284"/>
    </w:pPr>
    <w:rPr>
      <w:rFonts w:ascii="Arial" w:hAnsi="Arial" w:cs="Arial"/>
      <w:sz w:val="22"/>
      <w:szCs w:val="22"/>
    </w:rPr>
  </w:style>
  <w:style w:type="paragraph" w:customStyle="1" w:styleId="WW-Tekstpodstawowywcity2">
    <w:name w:val="WW-Tekst podstawowy wcięty 2"/>
    <w:basedOn w:val="Normalny"/>
    <w:rsid w:val="00676AEC"/>
    <w:pPr>
      <w:widowControl w:val="0"/>
      <w:autoSpaceDE w:val="0"/>
      <w:ind w:left="284" w:hanging="284"/>
      <w:jc w:val="both"/>
    </w:pPr>
    <w:rPr>
      <w:rFonts w:ascii="Arial" w:hAnsi="Arial" w:cs="Arial"/>
      <w:sz w:val="22"/>
      <w:szCs w:val="22"/>
    </w:rPr>
  </w:style>
  <w:style w:type="paragraph" w:customStyle="1" w:styleId="WW-Tekstpodstawowywcity3">
    <w:name w:val="WW-Tekst podstawowy wcięty 3"/>
    <w:basedOn w:val="Normalny"/>
    <w:rsid w:val="00676AEC"/>
    <w:pPr>
      <w:widowControl w:val="0"/>
      <w:autoSpaceDE w:val="0"/>
      <w:ind w:left="426" w:hanging="284"/>
      <w:jc w:val="both"/>
    </w:pPr>
    <w:rPr>
      <w:rFonts w:ascii="Arial" w:hAnsi="Arial" w:cs="Arial"/>
      <w:sz w:val="22"/>
      <w:szCs w:val="22"/>
    </w:rPr>
  </w:style>
  <w:style w:type="paragraph" w:customStyle="1" w:styleId="WW-Tekstpodstawowy2">
    <w:name w:val="WW-Tekst podstawowy 2"/>
    <w:basedOn w:val="Normalny"/>
    <w:rsid w:val="00676AEC"/>
    <w:pPr>
      <w:jc w:val="both"/>
    </w:pPr>
    <w:rPr>
      <w:rFonts w:ascii="Arial" w:hAnsi="Arial" w:cs="Arial"/>
    </w:rPr>
  </w:style>
  <w:style w:type="paragraph" w:customStyle="1" w:styleId="WW-Tekstpodstawowy3">
    <w:name w:val="WW-Tekst podstawowy 3"/>
    <w:basedOn w:val="Normalny"/>
    <w:rsid w:val="00676AEC"/>
    <w:pPr>
      <w:widowControl w:val="0"/>
      <w:autoSpaceDE w:val="0"/>
    </w:pPr>
    <w:rPr>
      <w:rFonts w:ascii="Arial" w:hAnsi="Arial"/>
      <w:bCs/>
      <w:sz w:val="22"/>
    </w:rPr>
  </w:style>
  <w:style w:type="paragraph" w:customStyle="1" w:styleId="Tekstkomentarza1">
    <w:name w:val="Tekst komentarza1"/>
    <w:basedOn w:val="Normalny"/>
    <w:rsid w:val="00676AEC"/>
    <w:rPr>
      <w:sz w:val="20"/>
    </w:rPr>
  </w:style>
  <w:style w:type="paragraph" w:customStyle="1" w:styleId="Default">
    <w:name w:val="Default"/>
    <w:rsid w:val="00535D25"/>
    <w:pPr>
      <w:autoSpaceDE w:val="0"/>
      <w:autoSpaceDN w:val="0"/>
      <w:adjustRightInd w:val="0"/>
    </w:pPr>
    <w:rPr>
      <w:color w:val="000000"/>
      <w:sz w:val="24"/>
      <w:szCs w:val="24"/>
    </w:rPr>
  </w:style>
  <w:style w:type="character" w:styleId="Hipercze">
    <w:name w:val="Hyperlink"/>
    <w:basedOn w:val="Domylnaczcionkaakapitu"/>
    <w:uiPriority w:val="99"/>
    <w:unhideWhenUsed/>
    <w:rsid w:val="002C6742"/>
    <w:rPr>
      <w:color w:val="0000FF" w:themeColor="hyperlink"/>
      <w:u w:val="single"/>
    </w:rPr>
  </w:style>
  <w:style w:type="paragraph" w:styleId="Tekstpodstawowywcity2">
    <w:name w:val="Body Text Indent 2"/>
    <w:basedOn w:val="Normalny"/>
    <w:link w:val="Tekstpodstawowywcity2Znak"/>
    <w:semiHidden/>
    <w:unhideWhenUsed/>
    <w:rsid w:val="000B504A"/>
    <w:pPr>
      <w:suppressAutoHyphens w:val="0"/>
      <w:spacing w:after="120" w:line="480" w:lineRule="auto"/>
      <w:ind w:left="283"/>
    </w:pPr>
    <w:rPr>
      <w:lang w:eastAsia="pl-PL"/>
    </w:rPr>
  </w:style>
  <w:style w:type="character" w:customStyle="1" w:styleId="Tekstpodstawowywcity2Znak">
    <w:name w:val="Tekst podstawowy wcięty 2 Znak"/>
    <w:basedOn w:val="Domylnaczcionkaakapitu"/>
    <w:link w:val="Tekstpodstawowywcity2"/>
    <w:semiHidden/>
    <w:rsid w:val="000B504A"/>
    <w:rPr>
      <w:sz w:val="24"/>
      <w:szCs w:val="24"/>
    </w:rPr>
  </w:style>
  <w:style w:type="paragraph" w:styleId="Bezodstpw">
    <w:name w:val="No Spacing"/>
    <w:uiPriority w:val="1"/>
    <w:qFormat/>
    <w:rsid w:val="00B008D6"/>
    <w:rPr>
      <w:rFonts w:ascii="Calibri" w:eastAsia="Calibri" w:hAnsi="Calibri"/>
      <w:sz w:val="22"/>
      <w:szCs w:val="22"/>
      <w:lang w:eastAsia="en-US"/>
    </w:rPr>
  </w:style>
  <w:style w:type="paragraph" w:styleId="Stopka">
    <w:name w:val="footer"/>
    <w:basedOn w:val="Normalny"/>
    <w:link w:val="StopkaZnak"/>
    <w:uiPriority w:val="99"/>
    <w:unhideWhenUsed/>
    <w:rsid w:val="00261973"/>
    <w:pPr>
      <w:tabs>
        <w:tab w:val="center" w:pos="4536"/>
        <w:tab w:val="right" w:pos="9072"/>
      </w:tabs>
    </w:pPr>
  </w:style>
  <w:style w:type="character" w:customStyle="1" w:styleId="StopkaZnak">
    <w:name w:val="Stopka Znak"/>
    <w:basedOn w:val="Domylnaczcionkaakapitu"/>
    <w:link w:val="Stopka"/>
    <w:uiPriority w:val="99"/>
    <w:rsid w:val="00261973"/>
    <w:rPr>
      <w:sz w:val="24"/>
      <w:szCs w:val="24"/>
      <w:lang w:eastAsia="ar-SA"/>
    </w:rPr>
  </w:style>
  <w:style w:type="character" w:customStyle="1" w:styleId="TekstpodstawowywcityZnak">
    <w:name w:val="Tekst podstawowy wcięty Znak"/>
    <w:basedOn w:val="Domylnaczcionkaakapitu"/>
    <w:link w:val="Tekstpodstawowywcity"/>
    <w:semiHidden/>
    <w:rsid w:val="00814AD6"/>
    <w:rPr>
      <w:rFonts w:ascii="Arial" w:hAnsi="Arial" w:cs="Arial"/>
      <w:sz w:val="22"/>
      <w:szCs w:val="22"/>
      <w:lang w:eastAsia="ar-SA"/>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CW_Lista,L1"/>
    <w:basedOn w:val="Normalny"/>
    <w:link w:val="AkapitzlistZnak"/>
    <w:uiPriority w:val="34"/>
    <w:qFormat/>
    <w:rsid w:val="00F83FC9"/>
    <w:pPr>
      <w:ind w:left="720"/>
      <w:contextualSpacing/>
    </w:pPr>
  </w:style>
  <w:style w:type="character" w:customStyle="1" w:styleId="TekstpodstawowyZnak">
    <w:name w:val="Tekst podstawowy Znak"/>
    <w:link w:val="Tekstpodstawowy"/>
    <w:semiHidden/>
    <w:rsid w:val="00394157"/>
    <w:rPr>
      <w:rFonts w:ascii="Arial" w:hAnsi="Arial"/>
      <w:bCs/>
      <w:sz w:val="22"/>
      <w:szCs w:val="24"/>
      <w:lang w:eastAsia="ar-SA"/>
    </w:rPr>
  </w:style>
  <w:style w:type="paragraph" w:customStyle="1" w:styleId="Tekstpodstawowywcity21">
    <w:name w:val="Tekst podstawowy wcięty 21"/>
    <w:basedOn w:val="Normalny"/>
    <w:rsid w:val="00394157"/>
    <w:pPr>
      <w:widowControl w:val="0"/>
      <w:tabs>
        <w:tab w:val="left" w:pos="495"/>
      </w:tabs>
      <w:autoSpaceDE w:val="0"/>
      <w:ind w:left="255" w:hanging="255"/>
      <w:jc w:val="both"/>
    </w:pPr>
    <w:rPr>
      <w:sz w:val="22"/>
      <w:lang w:eastAsia="zh-CN"/>
    </w:rPr>
  </w:style>
  <w:style w:type="character" w:customStyle="1" w:styleId="NagwekZnak">
    <w:name w:val="Nagłówek Znak"/>
    <w:basedOn w:val="Domylnaczcionkaakapitu"/>
    <w:link w:val="Nagwek"/>
    <w:uiPriority w:val="99"/>
    <w:rsid w:val="00884F6E"/>
    <w:rPr>
      <w:rFonts w:ascii="Arial" w:eastAsia="Lucida Sans Unicode" w:hAnsi="Arial" w:cs="Lucida Sans Unicode"/>
      <w:sz w:val="28"/>
      <w:szCs w:val="28"/>
      <w:lang w:eastAsia="ar-SA"/>
    </w:rPr>
  </w:style>
  <w:style w:type="character" w:customStyle="1" w:styleId="TeksttreciPogrubienie">
    <w:name w:val="Tekst treści + Pogrubienie"/>
    <w:basedOn w:val="Domylnaczcionkaakapitu"/>
    <w:rsid w:val="00E471D6"/>
    <w:rPr>
      <w:rFonts w:ascii="Arial" w:eastAsia="Arial" w:hAnsi="Arial" w:cs="Arial"/>
      <w:b/>
      <w:bCs/>
      <w:i w:val="0"/>
      <w:iCs w:val="0"/>
      <w:smallCaps w:val="0"/>
      <w:strike w:val="0"/>
      <w:color w:val="000000"/>
      <w:spacing w:val="0"/>
      <w:w w:val="100"/>
      <w:position w:val="0"/>
      <w:sz w:val="24"/>
      <w:szCs w:val="24"/>
      <w:u w:val="none"/>
      <w:lang w:val="pl-PL"/>
    </w:rPr>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link w:val="Akapitzlist"/>
    <w:uiPriority w:val="34"/>
    <w:qFormat/>
    <w:locked/>
    <w:rsid w:val="006140B6"/>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58381">
      <w:bodyDiv w:val="1"/>
      <w:marLeft w:val="0"/>
      <w:marRight w:val="0"/>
      <w:marTop w:val="0"/>
      <w:marBottom w:val="0"/>
      <w:divBdr>
        <w:top w:val="none" w:sz="0" w:space="0" w:color="auto"/>
        <w:left w:val="none" w:sz="0" w:space="0" w:color="auto"/>
        <w:bottom w:val="none" w:sz="0" w:space="0" w:color="auto"/>
        <w:right w:val="none" w:sz="0" w:space="0" w:color="auto"/>
      </w:divBdr>
    </w:div>
    <w:div w:id="267392261">
      <w:bodyDiv w:val="1"/>
      <w:marLeft w:val="0"/>
      <w:marRight w:val="0"/>
      <w:marTop w:val="0"/>
      <w:marBottom w:val="0"/>
      <w:divBdr>
        <w:top w:val="none" w:sz="0" w:space="0" w:color="auto"/>
        <w:left w:val="none" w:sz="0" w:space="0" w:color="auto"/>
        <w:bottom w:val="none" w:sz="0" w:space="0" w:color="auto"/>
        <w:right w:val="none" w:sz="0" w:space="0" w:color="auto"/>
      </w:divBdr>
    </w:div>
    <w:div w:id="300697349">
      <w:bodyDiv w:val="1"/>
      <w:marLeft w:val="0"/>
      <w:marRight w:val="0"/>
      <w:marTop w:val="0"/>
      <w:marBottom w:val="0"/>
      <w:divBdr>
        <w:top w:val="none" w:sz="0" w:space="0" w:color="auto"/>
        <w:left w:val="none" w:sz="0" w:space="0" w:color="auto"/>
        <w:bottom w:val="none" w:sz="0" w:space="0" w:color="auto"/>
        <w:right w:val="none" w:sz="0" w:space="0" w:color="auto"/>
      </w:divBdr>
    </w:div>
    <w:div w:id="520319692">
      <w:bodyDiv w:val="1"/>
      <w:marLeft w:val="0"/>
      <w:marRight w:val="0"/>
      <w:marTop w:val="0"/>
      <w:marBottom w:val="0"/>
      <w:divBdr>
        <w:top w:val="none" w:sz="0" w:space="0" w:color="auto"/>
        <w:left w:val="none" w:sz="0" w:space="0" w:color="auto"/>
        <w:bottom w:val="none" w:sz="0" w:space="0" w:color="auto"/>
        <w:right w:val="none" w:sz="0" w:space="0" w:color="auto"/>
      </w:divBdr>
    </w:div>
    <w:div w:id="713892061">
      <w:bodyDiv w:val="1"/>
      <w:marLeft w:val="0"/>
      <w:marRight w:val="0"/>
      <w:marTop w:val="0"/>
      <w:marBottom w:val="0"/>
      <w:divBdr>
        <w:top w:val="none" w:sz="0" w:space="0" w:color="auto"/>
        <w:left w:val="none" w:sz="0" w:space="0" w:color="auto"/>
        <w:bottom w:val="none" w:sz="0" w:space="0" w:color="auto"/>
        <w:right w:val="none" w:sz="0" w:space="0" w:color="auto"/>
      </w:divBdr>
    </w:div>
    <w:div w:id="964235939">
      <w:bodyDiv w:val="1"/>
      <w:marLeft w:val="0"/>
      <w:marRight w:val="0"/>
      <w:marTop w:val="0"/>
      <w:marBottom w:val="0"/>
      <w:divBdr>
        <w:top w:val="none" w:sz="0" w:space="0" w:color="auto"/>
        <w:left w:val="none" w:sz="0" w:space="0" w:color="auto"/>
        <w:bottom w:val="none" w:sz="0" w:space="0" w:color="auto"/>
        <w:right w:val="none" w:sz="0" w:space="0" w:color="auto"/>
      </w:divBdr>
    </w:div>
    <w:div w:id="1150829776">
      <w:bodyDiv w:val="1"/>
      <w:marLeft w:val="0"/>
      <w:marRight w:val="0"/>
      <w:marTop w:val="0"/>
      <w:marBottom w:val="0"/>
      <w:divBdr>
        <w:top w:val="none" w:sz="0" w:space="0" w:color="auto"/>
        <w:left w:val="none" w:sz="0" w:space="0" w:color="auto"/>
        <w:bottom w:val="none" w:sz="0" w:space="0" w:color="auto"/>
        <w:right w:val="none" w:sz="0" w:space="0" w:color="auto"/>
      </w:divBdr>
    </w:div>
    <w:div w:id="1206603989">
      <w:bodyDiv w:val="1"/>
      <w:marLeft w:val="0"/>
      <w:marRight w:val="0"/>
      <w:marTop w:val="0"/>
      <w:marBottom w:val="0"/>
      <w:divBdr>
        <w:top w:val="none" w:sz="0" w:space="0" w:color="auto"/>
        <w:left w:val="none" w:sz="0" w:space="0" w:color="auto"/>
        <w:bottom w:val="none" w:sz="0" w:space="0" w:color="auto"/>
        <w:right w:val="none" w:sz="0" w:space="0" w:color="auto"/>
      </w:divBdr>
    </w:div>
    <w:div w:id="1240794235">
      <w:bodyDiv w:val="1"/>
      <w:marLeft w:val="0"/>
      <w:marRight w:val="0"/>
      <w:marTop w:val="0"/>
      <w:marBottom w:val="0"/>
      <w:divBdr>
        <w:top w:val="none" w:sz="0" w:space="0" w:color="auto"/>
        <w:left w:val="none" w:sz="0" w:space="0" w:color="auto"/>
        <w:bottom w:val="none" w:sz="0" w:space="0" w:color="auto"/>
        <w:right w:val="none" w:sz="0" w:space="0" w:color="auto"/>
      </w:divBdr>
    </w:div>
    <w:div w:id="1336809610">
      <w:bodyDiv w:val="1"/>
      <w:marLeft w:val="0"/>
      <w:marRight w:val="0"/>
      <w:marTop w:val="0"/>
      <w:marBottom w:val="0"/>
      <w:divBdr>
        <w:top w:val="none" w:sz="0" w:space="0" w:color="auto"/>
        <w:left w:val="none" w:sz="0" w:space="0" w:color="auto"/>
        <w:bottom w:val="none" w:sz="0" w:space="0" w:color="auto"/>
        <w:right w:val="none" w:sz="0" w:space="0" w:color="auto"/>
      </w:divBdr>
    </w:div>
    <w:div w:id="1412315289">
      <w:bodyDiv w:val="1"/>
      <w:marLeft w:val="0"/>
      <w:marRight w:val="0"/>
      <w:marTop w:val="0"/>
      <w:marBottom w:val="0"/>
      <w:divBdr>
        <w:top w:val="none" w:sz="0" w:space="0" w:color="auto"/>
        <w:left w:val="none" w:sz="0" w:space="0" w:color="auto"/>
        <w:bottom w:val="none" w:sz="0" w:space="0" w:color="auto"/>
        <w:right w:val="none" w:sz="0" w:space="0" w:color="auto"/>
      </w:divBdr>
    </w:div>
    <w:div w:id="1516112822">
      <w:bodyDiv w:val="1"/>
      <w:marLeft w:val="0"/>
      <w:marRight w:val="0"/>
      <w:marTop w:val="0"/>
      <w:marBottom w:val="0"/>
      <w:divBdr>
        <w:top w:val="none" w:sz="0" w:space="0" w:color="auto"/>
        <w:left w:val="none" w:sz="0" w:space="0" w:color="auto"/>
        <w:bottom w:val="none" w:sz="0" w:space="0" w:color="auto"/>
        <w:right w:val="none" w:sz="0" w:space="0" w:color="auto"/>
      </w:divBdr>
    </w:div>
    <w:div w:id="1555971139">
      <w:bodyDiv w:val="1"/>
      <w:marLeft w:val="0"/>
      <w:marRight w:val="0"/>
      <w:marTop w:val="0"/>
      <w:marBottom w:val="0"/>
      <w:divBdr>
        <w:top w:val="none" w:sz="0" w:space="0" w:color="auto"/>
        <w:left w:val="none" w:sz="0" w:space="0" w:color="auto"/>
        <w:bottom w:val="none" w:sz="0" w:space="0" w:color="auto"/>
        <w:right w:val="none" w:sz="0" w:space="0" w:color="auto"/>
      </w:divBdr>
    </w:div>
    <w:div w:id="1661537817">
      <w:bodyDiv w:val="1"/>
      <w:marLeft w:val="0"/>
      <w:marRight w:val="0"/>
      <w:marTop w:val="0"/>
      <w:marBottom w:val="0"/>
      <w:divBdr>
        <w:top w:val="none" w:sz="0" w:space="0" w:color="auto"/>
        <w:left w:val="none" w:sz="0" w:space="0" w:color="auto"/>
        <w:bottom w:val="none" w:sz="0" w:space="0" w:color="auto"/>
        <w:right w:val="none" w:sz="0" w:space="0" w:color="auto"/>
      </w:divBdr>
    </w:div>
    <w:div w:id="1979720786">
      <w:bodyDiv w:val="1"/>
      <w:marLeft w:val="0"/>
      <w:marRight w:val="0"/>
      <w:marTop w:val="0"/>
      <w:marBottom w:val="0"/>
      <w:divBdr>
        <w:top w:val="none" w:sz="0" w:space="0" w:color="auto"/>
        <w:left w:val="none" w:sz="0" w:space="0" w:color="auto"/>
        <w:bottom w:val="none" w:sz="0" w:space="0" w:color="auto"/>
        <w:right w:val="none" w:sz="0" w:space="0" w:color="auto"/>
      </w:divBdr>
    </w:div>
    <w:div w:id="2142921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sekretariat@spzoz-siedlce.pl"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3087</Words>
  <Characters>18526</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Are You suprised ?</vt:lpstr>
    </vt:vector>
  </TitlesOfParts>
  <Company/>
  <LinksUpToDate>false</LinksUpToDate>
  <CharactersWithSpaces>21570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Zamówienia 4</cp:lastModifiedBy>
  <cp:revision>9</cp:revision>
  <cp:lastPrinted>2026-06-05T06:59:00Z</cp:lastPrinted>
  <dcterms:created xsi:type="dcterms:W3CDTF">2025-05-08T09:40:00Z</dcterms:created>
  <dcterms:modified xsi:type="dcterms:W3CDTF">2026-06-05T06:59:00Z</dcterms:modified>
</cp:coreProperties>
</file>